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B51" w:rsidRPr="0072476D" w:rsidRDefault="00627B51" w:rsidP="00627B51">
      <w:pPr>
        <w:autoSpaceDE w:val="0"/>
        <w:autoSpaceDN w:val="0"/>
        <w:adjustRightInd w:val="0"/>
        <w:spacing w:line="360" w:lineRule="auto"/>
        <w:rPr>
          <w:rFonts w:ascii="Arial" w:hAnsi="Arial" w:cs="Arial"/>
          <w:b/>
          <w:bCs/>
        </w:rPr>
      </w:pPr>
      <w:r w:rsidRPr="0072476D">
        <w:rPr>
          <w:rFonts w:ascii="Arial" w:hAnsi="Arial" w:cs="Arial"/>
        </w:rPr>
        <w:t xml:space="preserve">OGGETTO: </w:t>
      </w:r>
      <w:r w:rsidRPr="0072476D">
        <w:rPr>
          <w:rFonts w:ascii="Arial" w:hAnsi="Arial" w:cs="Arial"/>
          <w:b/>
          <w:bCs/>
        </w:rPr>
        <w:t xml:space="preserve">Gara per l’affidamento del servizio </w:t>
      </w:r>
      <w:r w:rsidR="00280C46" w:rsidRPr="00280C46">
        <w:rPr>
          <w:rFonts w:ascii="Arial" w:hAnsi="Arial" w:cs="Arial"/>
          <w:b/>
          <w:smallCaps/>
        </w:rPr>
        <w:t>di manutenzione e assistenza informatica</w:t>
      </w:r>
    </w:p>
    <w:p w:rsidR="00627B51" w:rsidRPr="0072476D" w:rsidRDefault="00627B51" w:rsidP="00627B51">
      <w:pPr>
        <w:autoSpaceDE w:val="0"/>
        <w:autoSpaceDN w:val="0"/>
        <w:adjustRightInd w:val="0"/>
        <w:spacing w:before="120" w:after="120" w:line="360" w:lineRule="auto"/>
        <w:jc w:val="both"/>
        <w:rPr>
          <w:rFonts w:ascii="Arial" w:hAnsi="Arial" w:cs="Arial"/>
        </w:rPr>
      </w:pPr>
      <w:r w:rsidRPr="0072476D">
        <w:rPr>
          <w:rFonts w:ascii="Arial" w:hAnsi="Arial" w:cs="Arial"/>
        </w:rPr>
        <w:t>Il sottoscritto _______________</w:t>
      </w:r>
      <w:r>
        <w:rPr>
          <w:rFonts w:ascii="Arial" w:hAnsi="Arial" w:cs="Arial"/>
        </w:rPr>
        <w:t>__________</w:t>
      </w:r>
      <w:r w:rsidRPr="0072476D">
        <w:rPr>
          <w:rFonts w:ascii="Arial" w:hAnsi="Arial" w:cs="Arial"/>
        </w:rPr>
        <w:t>_______________________________________________________</w:t>
      </w:r>
    </w:p>
    <w:p w:rsidR="00627B51" w:rsidRPr="0072476D" w:rsidRDefault="00627B51" w:rsidP="00627B51">
      <w:pPr>
        <w:autoSpaceDE w:val="0"/>
        <w:autoSpaceDN w:val="0"/>
        <w:adjustRightInd w:val="0"/>
        <w:spacing w:before="120" w:after="120" w:line="360" w:lineRule="auto"/>
        <w:jc w:val="both"/>
        <w:rPr>
          <w:rFonts w:ascii="Arial" w:hAnsi="Arial" w:cs="Arial"/>
        </w:rPr>
      </w:pPr>
      <w:proofErr w:type="gramStart"/>
      <w:r w:rsidRPr="0072476D">
        <w:rPr>
          <w:rFonts w:ascii="Arial" w:hAnsi="Arial" w:cs="Arial"/>
        </w:rPr>
        <w:t>nato</w:t>
      </w:r>
      <w:proofErr w:type="gramEnd"/>
      <w:r w:rsidRPr="0072476D">
        <w:rPr>
          <w:rFonts w:ascii="Arial" w:hAnsi="Arial" w:cs="Arial"/>
        </w:rPr>
        <w:t xml:space="preserve"> a _____________________________________</w:t>
      </w:r>
      <w:r>
        <w:rPr>
          <w:rFonts w:ascii="Arial" w:hAnsi="Arial" w:cs="Arial"/>
        </w:rPr>
        <w:t>__________</w:t>
      </w:r>
      <w:r w:rsidRPr="0072476D">
        <w:rPr>
          <w:rFonts w:ascii="Arial" w:hAnsi="Arial" w:cs="Arial"/>
        </w:rPr>
        <w:t>____  il  _______________________________</w:t>
      </w:r>
    </w:p>
    <w:p w:rsidR="00627B51" w:rsidRPr="0072476D" w:rsidRDefault="00627B51" w:rsidP="00627B51">
      <w:pPr>
        <w:autoSpaceDE w:val="0"/>
        <w:autoSpaceDN w:val="0"/>
        <w:adjustRightInd w:val="0"/>
        <w:spacing w:before="120" w:after="120" w:line="360" w:lineRule="auto"/>
        <w:jc w:val="both"/>
        <w:rPr>
          <w:rFonts w:ascii="Arial" w:hAnsi="Arial" w:cs="Arial"/>
        </w:rPr>
      </w:pPr>
      <w:r w:rsidRPr="0072476D">
        <w:rPr>
          <w:rFonts w:ascii="Arial" w:hAnsi="Arial" w:cs="Arial"/>
        </w:rPr>
        <w:t>C.F. ______</w:t>
      </w:r>
      <w:r>
        <w:rPr>
          <w:rFonts w:ascii="Arial" w:hAnsi="Arial" w:cs="Arial"/>
        </w:rPr>
        <w:t xml:space="preserve">__________________________ </w:t>
      </w:r>
      <w:r w:rsidRPr="0072476D">
        <w:rPr>
          <w:rFonts w:ascii="Arial" w:hAnsi="Arial" w:cs="Arial"/>
        </w:rPr>
        <w:t>nella sua qualità di legale rappresentante della ditt</w:t>
      </w:r>
      <w:r>
        <w:rPr>
          <w:rFonts w:ascii="Arial" w:hAnsi="Arial" w:cs="Arial"/>
        </w:rPr>
        <w:t>a _______________________________________________________________</w:t>
      </w:r>
      <w:r w:rsidRPr="0072476D">
        <w:rPr>
          <w:rFonts w:ascii="Arial" w:hAnsi="Arial" w:cs="Arial"/>
        </w:rPr>
        <w:t>___________________________</w:t>
      </w:r>
    </w:p>
    <w:p w:rsidR="00627B51" w:rsidRPr="0072476D" w:rsidRDefault="00627B51" w:rsidP="00627B51">
      <w:pPr>
        <w:autoSpaceDE w:val="0"/>
        <w:autoSpaceDN w:val="0"/>
        <w:adjustRightInd w:val="0"/>
        <w:spacing w:before="120" w:after="120" w:line="360" w:lineRule="auto"/>
        <w:jc w:val="both"/>
        <w:rPr>
          <w:rFonts w:ascii="Arial" w:hAnsi="Arial" w:cs="Arial"/>
        </w:rPr>
      </w:pPr>
      <w:proofErr w:type="gramStart"/>
      <w:r w:rsidRPr="0072476D">
        <w:rPr>
          <w:rFonts w:ascii="Arial" w:hAnsi="Arial" w:cs="Arial"/>
        </w:rPr>
        <w:t>partita</w:t>
      </w:r>
      <w:proofErr w:type="gramEnd"/>
      <w:r w:rsidRPr="0072476D">
        <w:rPr>
          <w:rFonts w:ascii="Arial" w:hAnsi="Arial" w:cs="Arial"/>
        </w:rPr>
        <w:t xml:space="preserve"> IVA ______________________________</w:t>
      </w:r>
      <w:r>
        <w:rPr>
          <w:rFonts w:ascii="Arial" w:hAnsi="Arial" w:cs="Arial"/>
        </w:rPr>
        <w:tab/>
      </w:r>
      <w:r w:rsidRPr="0072476D">
        <w:rPr>
          <w:rFonts w:ascii="Arial" w:hAnsi="Arial" w:cs="Arial"/>
        </w:rPr>
        <w:t>con sede legale a __________</w:t>
      </w:r>
      <w:r>
        <w:rPr>
          <w:rFonts w:ascii="Arial" w:hAnsi="Arial" w:cs="Arial"/>
        </w:rPr>
        <w:t>____</w:t>
      </w:r>
      <w:r w:rsidRPr="0072476D">
        <w:rPr>
          <w:rFonts w:ascii="Arial" w:hAnsi="Arial" w:cs="Arial"/>
        </w:rPr>
        <w:t>_________________</w:t>
      </w:r>
    </w:p>
    <w:p w:rsidR="00627B51" w:rsidRPr="0072476D" w:rsidRDefault="00627B51" w:rsidP="00627B51">
      <w:pPr>
        <w:autoSpaceDE w:val="0"/>
        <w:autoSpaceDN w:val="0"/>
        <w:adjustRightInd w:val="0"/>
        <w:spacing w:before="120" w:after="120" w:line="360" w:lineRule="auto"/>
        <w:jc w:val="both"/>
        <w:rPr>
          <w:rFonts w:ascii="Arial" w:hAnsi="Arial" w:cs="Arial"/>
        </w:rPr>
      </w:pPr>
      <w:proofErr w:type="gramStart"/>
      <w:r w:rsidRPr="0072476D">
        <w:rPr>
          <w:rFonts w:ascii="Arial" w:hAnsi="Arial" w:cs="Arial"/>
        </w:rPr>
        <w:t>via</w:t>
      </w:r>
      <w:proofErr w:type="gramEnd"/>
      <w:r w:rsidRPr="0072476D">
        <w:rPr>
          <w:rFonts w:ascii="Arial" w:hAnsi="Arial" w:cs="Arial"/>
        </w:rPr>
        <w:t xml:space="preserve"> _____________________</w:t>
      </w:r>
      <w:r>
        <w:rPr>
          <w:rFonts w:ascii="Arial" w:hAnsi="Arial" w:cs="Arial"/>
        </w:rPr>
        <w:t>___________</w:t>
      </w:r>
      <w:r w:rsidRPr="0072476D">
        <w:rPr>
          <w:rFonts w:ascii="Arial" w:hAnsi="Arial" w:cs="Arial"/>
        </w:rPr>
        <w:t>_____ n.____ tel._________________ fax______________________</w:t>
      </w:r>
    </w:p>
    <w:p w:rsidR="00627B51" w:rsidRPr="0072476D" w:rsidRDefault="00627B51" w:rsidP="00627B51">
      <w:pPr>
        <w:autoSpaceDE w:val="0"/>
        <w:autoSpaceDN w:val="0"/>
        <w:adjustRightInd w:val="0"/>
        <w:spacing w:before="120" w:after="120"/>
        <w:jc w:val="both"/>
        <w:rPr>
          <w:rFonts w:ascii="Arial" w:hAnsi="Arial" w:cs="Arial"/>
        </w:rPr>
      </w:pPr>
      <w:proofErr w:type="gramStart"/>
      <w:r w:rsidRPr="0072476D">
        <w:rPr>
          <w:rFonts w:ascii="Arial" w:hAnsi="Arial" w:cs="Arial"/>
        </w:rPr>
        <w:t>consapevole</w:t>
      </w:r>
      <w:proofErr w:type="gramEnd"/>
      <w:r w:rsidRPr="0072476D">
        <w:rPr>
          <w:rFonts w:ascii="Arial" w:hAnsi="Arial" w:cs="Arial"/>
        </w:rPr>
        <w:t xml:space="preserve"> delle responsabilità e sanzioni penali previste dalla legge per false attestazioni e mendaci dichiarazioni previste dall’art. 76 del D.P.R. n. 445/2000,</w:t>
      </w:r>
    </w:p>
    <w:p w:rsidR="00627B51" w:rsidRPr="0072476D" w:rsidRDefault="00627B51" w:rsidP="00627B51">
      <w:pPr>
        <w:autoSpaceDE w:val="0"/>
        <w:autoSpaceDN w:val="0"/>
        <w:adjustRightInd w:val="0"/>
        <w:spacing w:before="120" w:after="120"/>
        <w:jc w:val="center"/>
        <w:rPr>
          <w:rFonts w:ascii="Arial" w:hAnsi="Arial" w:cs="Arial"/>
          <w:b/>
        </w:rPr>
      </w:pPr>
      <w:r w:rsidRPr="0072476D">
        <w:rPr>
          <w:rFonts w:ascii="Arial" w:hAnsi="Arial" w:cs="Arial"/>
          <w:b/>
        </w:rPr>
        <w:t>DICHIARA</w:t>
      </w:r>
    </w:p>
    <w:p w:rsidR="00627B51" w:rsidRPr="0072476D" w:rsidRDefault="00627B51" w:rsidP="00627B51">
      <w:pPr>
        <w:numPr>
          <w:ilvl w:val="0"/>
          <w:numId w:val="48"/>
        </w:numPr>
        <w:autoSpaceDE w:val="0"/>
        <w:autoSpaceDN w:val="0"/>
        <w:adjustRightInd w:val="0"/>
        <w:spacing w:before="120" w:after="120" w:line="360" w:lineRule="auto"/>
        <w:jc w:val="both"/>
        <w:rPr>
          <w:rFonts w:ascii="Arial" w:hAnsi="Arial" w:cs="Arial"/>
        </w:rPr>
      </w:pPr>
      <w:proofErr w:type="gramStart"/>
      <w:r w:rsidRPr="0072476D">
        <w:rPr>
          <w:rFonts w:ascii="Arial" w:hAnsi="Arial" w:cs="Arial"/>
        </w:rPr>
        <w:t>che</w:t>
      </w:r>
      <w:proofErr w:type="gramEnd"/>
      <w:r w:rsidRPr="0072476D">
        <w:rPr>
          <w:rFonts w:ascii="Arial" w:hAnsi="Arial" w:cs="Arial"/>
        </w:rPr>
        <w:t xml:space="preserve"> l’impresa è iscritta nel registro delle imprese della Camera di Commercio di _______________</w:t>
      </w:r>
      <w:r>
        <w:rPr>
          <w:rFonts w:ascii="Arial" w:hAnsi="Arial" w:cs="Arial"/>
        </w:rPr>
        <w:t>_________</w:t>
      </w:r>
      <w:r w:rsidRPr="0072476D">
        <w:rPr>
          <w:rFonts w:ascii="Arial" w:hAnsi="Arial" w:cs="Arial"/>
        </w:rPr>
        <w:t xml:space="preserve"> per la seguente attività: _______________</w:t>
      </w:r>
      <w:r>
        <w:rPr>
          <w:rFonts w:ascii="Arial" w:hAnsi="Arial" w:cs="Arial"/>
        </w:rPr>
        <w:t>_________________</w:t>
      </w:r>
      <w:r w:rsidRPr="0072476D">
        <w:rPr>
          <w:rFonts w:ascii="Arial" w:hAnsi="Arial" w:cs="Arial"/>
        </w:rPr>
        <w:t>________________________</w:t>
      </w:r>
      <w:r>
        <w:rPr>
          <w:rFonts w:ascii="Arial" w:hAnsi="Arial" w:cs="Arial"/>
        </w:rPr>
        <w:t>_____________</w:t>
      </w:r>
    </w:p>
    <w:p w:rsidR="00627B51" w:rsidRPr="0072476D" w:rsidRDefault="00627B51" w:rsidP="00627B51">
      <w:pPr>
        <w:numPr>
          <w:ilvl w:val="0"/>
          <w:numId w:val="48"/>
        </w:numPr>
        <w:autoSpaceDE w:val="0"/>
        <w:autoSpaceDN w:val="0"/>
        <w:adjustRightInd w:val="0"/>
        <w:spacing w:before="120" w:after="120" w:line="360" w:lineRule="auto"/>
        <w:rPr>
          <w:rFonts w:ascii="Arial" w:hAnsi="Arial" w:cs="Arial"/>
        </w:rPr>
      </w:pPr>
      <w:proofErr w:type="gramStart"/>
      <w:r w:rsidRPr="0072476D">
        <w:rPr>
          <w:rFonts w:ascii="Arial" w:hAnsi="Arial" w:cs="Arial"/>
        </w:rPr>
        <w:t>che</w:t>
      </w:r>
      <w:proofErr w:type="gramEnd"/>
      <w:r w:rsidRPr="0072476D">
        <w:rPr>
          <w:rFonts w:ascii="Arial" w:hAnsi="Arial" w:cs="Arial"/>
        </w:rPr>
        <w:t xml:space="preserve"> i nominativi di tutti i soggetti designati a rappresentare legalmente  l’impresa sono:</w:t>
      </w:r>
    </w:p>
    <w:p w:rsidR="00627B51" w:rsidRPr="0072476D" w:rsidRDefault="00627B51" w:rsidP="00627B51">
      <w:pPr>
        <w:autoSpaceDE w:val="0"/>
        <w:autoSpaceDN w:val="0"/>
        <w:adjustRightInd w:val="0"/>
        <w:spacing w:before="120" w:after="120" w:line="360" w:lineRule="auto"/>
        <w:ind w:left="360"/>
        <w:rPr>
          <w:rFonts w:ascii="Arial" w:hAnsi="Arial" w:cs="Arial"/>
        </w:rPr>
      </w:pPr>
      <w:r w:rsidRPr="0072476D">
        <w:rPr>
          <w:rFonts w:ascii="Arial" w:hAnsi="Arial" w:cs="Arial"/>
        </w:rPr>
        <w:t>____________________________________________________</w:t>
      </w:r>
      <w:r>
        <w:rPr>
          <w:rFonts w:ascii="Arial" w:hAnsi="Arial" w:cs="Arial"/>
        </w:rPr>
        <w:t>__________</w:t>
      </w:r>
      <w:r w:rsidRPr="0072476D">
        <w:rPr>
          <w:rFonts w:ascii="Arial" w:hAnsi="Arial" w:cs="Arial"/>
        </w:rPr>
        <w:t>_________________________</w:t>
      </w:r>
    </w:p>
    <w:p w:rsidR="00627B51" w:rsidRPr="0072476D" w:rsidRDefault="00627B51" w:rsidP="00627B51">
      <w:pPr>
        <w:autoSpaceDE w:val="0"/>
        <w:autoSpaceDN w:val="0"/>
        <w:adjustRightInd w:val="0"/>
        <w:spacing w:before="120" w:after="120" w:line="360" w:lineRule="auto"/>
        <w:ind w:left="360"/>
        <w:rPr>
          <w:rFonts w:ascii="Arial" w:hAnsi="Arial" w:cs="Arial"/>
        </w:rPr>
      </w:pPr>
      <w:r w:rsidRPr="0072476D">
        <w:rPr>
          <w:rFonts w:ascii="Arial" w:hAnsi="Arial" w:cs="Arial"/>
        </w:rPr>
        <w:t>_______________________________________________________</w:t>
      </w:r>
      <w:r>
        <w:rPr>
          <w:rFonts w:ascii="Arial" w:hAnsi="Arial" w:cs="Arial"/>
        </w:rPr>
        <w:t>__________</w:t>
      </w:r>
      <w:r w:rsidRPr="0072476D">
        <w:rPr>
          <w:rFonts w:ascii="Arial" w:hAnsi="Arial" w:cs="Arial"/>
        </w:rPr>
        <w:t>______________________</w:t>
      </w:r>
    </w:p>
    <w:p w:rsidR="00627B51" w:rsidRPr="0072476D" w:rsidRDefault="00627B51" w:rsidP="00627B51">
      <w:pPr>
        <w:numPr>
          <w:ilvl w:val="0"/>
          <w:numId w:val="48"/>
        </w:numPr>
        <w:autoSpaceDE w:val="0"/>
        <w:autoSpaceDN w:val="0"/>
        <w:adjustRightInd w:val="0"/>
        <w:spacing w:before="120" w:after="120"/>
        <w:rPr>
          <w:rFonts w:ascii="Arial" w:hAnsi="Arial" w:cs="Arial"/>
        </w:rPr>
      </w:pPr>
      <w:proofErr w:type="gramStart"/>
      <w:r w:rsidRPr="0072476D">
        <w:rPr>
          <w:rFonts w:ascii="Arial" w:hAnsi="Arial" w:cs="Arial"/>
        </w:rPr>
        <w:t>di</w:t>
      </w:r>
      <w:proofErr w:type="gramEnd"/>
      <w:r w:rsidRPr="0072476D">
        <w:rPr>
          <w:rFonts w:ascii="Arial" w:hAnsi="Arial" w:cs="Arial"/>
        </w:rPr>
        <w:t xml:space="preserve"> applicare nei confronti dei propri soci, dipendenti e/o collaboratori, il CCNL di settore secondo le normative vigenti in materia;</w:t>
      </w:r>
    </w:p>
    <w:p w:rsidR="00627B51" w:rsidRPr="0072476D" w:rsidRDefault="00627B51" w:rsidP="00627B51">
      <w:pPr>
        <w:numPr>
          <w:ilvl w:val="0"/>
          <w:numId w:val="48"/>
        </w:numPr>
        <w:autoSpaceDE w:val="0"/>
        <w:autoSpaceDN w:val="0"/>
        <w:adjustRightInd w:val="0"/>
        <w:spacing w:before="120" w:after="120"/>
        <w:jc w:val="both"/>
        <w:rPr>
          <w:rFonts w:ascii="Arial" w:hAnsi="Arial" w:cs="Arial"/>
        </w:rPr>
      </w:pPr>
      <w:proofErr w:type="gramStart"/>
      <w:r w:rsidRPr="0072476D">
        <w:rPr>
          <w:rFonts w:ascii="Arial" w:hAnsi="Arial" w:cs="Arial"/>
        </w:rPr>
        <w:t>che</w:t>
      </w:r>
      <w:proofErr w:type="gramEnd"/>
      <w:r w:rsidRPr="0072476D">
        <w:rPr>
          <w:rFonts w:ascii="Arial" w:hAnsi="Arial" w:cs="Arial"/>
        </w:rPr>
        <w:t xml:space="preserve"> l’impresa non si trova in stato di fallimento, liquidazione, amministrazione controllata, concordato preventivo o in qualsiasi altra situazione equivalente, che non sono in corso procedimenti per la dichiarazione di una di tali situazioni e che l’impresa stessa non versa in stato di sospensione dell’attività commerciale;</w:t>
      </w:r>
    </w:p>
    <w:p w:rsidR="00627B51" w:rsidRPr="0072476D" w:rsidRDefault="00627B51" w:rsidP="00627B51">
      <w:pPr>
        <w:numPr>
          <w:ilvl w:val="0"/>
          <w:numId w:val="48"/>
        </w:numPr>
        <w:autoSpaceDE w:val="0"/>
        <w:autoSpaceDN w:val="0"/>
        <w:adjustRightInd w:val="0"/>
        <w:spacing w:before="120" w:after="120"/>
        <w:jc w:val="both"/>
        <w:rPr>
          <w:rFonts w:ascii="Arial" w:hAnsi="Arial" w:cs="Arial"/>
        </w:rPr>
      </w:pPr>
      <w:proofErr w:type="gramStart"/>
      <w:r w:rsidRPr="0072476D">
        <w:rPr>
          <w:rFonts w:ascii="Arial" w:hAnsi="Arial" w:cs="Arial"/>
        </w:rPr>
        <w:t>che</w:t>
      </w:r>
      <w:proofErr w:type="gramEnd"/>
      <w:r w:rsidRPr="0072476D">
        <w:rPr>
          <w:rFonts w:ascii="Arial" w:hAnsi="Arial" w:cs="Arial"/>
        </w:rPr>
        <w:t xml:space="preserve"> non sono state pronunciate nei propri confronti condanne, con sentenza passata in giudicato, per reati che incidano sulla moralità professionale o per delitti finanziari;</w:t>
      </w:r>
    </w:p>
    <w:p w:rsidR="00627B51" w:rsidRPr="0072476D" w:rsidRDefault="00627B51" w:rsidP="00627B51">
      <w:pPr>
        <w:numPr>
          <w:ilvl w:val="0"/>
          <w:numId w:val="48"/>
        </w:numPr>
        <w:autoSpaceDE w:val="0"/>
        <w:autoSpaceDN w:val="0"/>
        <w:adjustRightInd w:val="0"/>
        <w:spacing w:before="120" w:after="120"/>
        <w:jc w:val="both"/>
        <w:rPr>
          <w:rFonts w:ascii="Arial" w:hAnsi="Arial" w:cs="Arial"/>
        </w:rPr>
      </w:pPr>
      <w:proofErr w:type="gramStart"/>
      <w:r w:rsidRPr="0072476D">
        <w:rPr>
          <w:rFonts w:ascii="Arial" w:hAnsi="Arial" w:cs="Arial"/>
        </w:rPr>
        <w:t>che</w:t>
      </w:r>
      <w:proofErr w:type="gramEnd"/>
      <w:r w:rsidRPr="0072476D">
        <w:rPr>
          <w:rFonts w:ascii="Arial" w:hAnsi="Arial" w:cs="Arial"/>
        </w:rPr>
        <w:t xml:space="preserve"> nell’esercizio dell’attività professionale non ha commesso un errore grave, accertato con qualsiasi mezzo di prova addotto dall’amministrazione aggiudicatrice;</w:t>
      </w:r>
    </w:p>
    <w:p w:rsidR="00627B51" w:rsidRPr="0072476D" w:rsidRDefault="00627B51" w:rsidP="00627B51">
      <w:pPr>
        <w:numPr>
          <w:ilvl w:val="0"/>
          <w:numId w:val="48"/>
        </w:numPr>
        <w:autoSpaceDE w:val="0"/>
        <w:autoSpaceDN w:val="0"/>
        <w:adjustRightInd w:val="0"/>
        <w:spacing w:before="120" w:after="120"/>
        <w:jc w:val="both"/>
        <w:rPr>
          <w:rFonts w:ascii="Arial" w:hAnsi="Arial" w:cs="Arial"/>
        </w:rPr>
      </w:pPr>
      <w:proofErr w:type="gramStart"/>
      <w:r w:rsidRPr="0072476D">
        <w:rPr>
          <w:rFonts w:ascii="Arial" w:hAnsi="Arial" w:cs="Arial"/>
        </w:rPr>
        <w:t>che</w:t>
      </w:r>
      <w:proofErr w:type="gramEnd"/>
      <w:r w:rsidRPr="0072476D">
        <w:rPr>
          <w:rFonts w:ascii="Arial" w:hAnsi="Arial" w:cs="Arial"/>
        </w:rPr>
        <w:t xml:space="preserve"> l’impresa è in regola con gli obblighi relativi al pagamento dei contributi previdenziali e assistenziali a favore dei lavoratori;</w:t>
      </w:r>
    </w:p>
    <w:p w:rsidR="00627B51" w:rsidRPr="0072476D" w:rsidRDefault="00627B51" w:rsidP="00627B51">
      <w:pPr>
        <w:numPr>
          <w:ilvl w:val="0"/>
          <w:numId w:val="48"/>
        </w:numPr>
        <w:autoSpaceDE w:val="0"/>
        <w:autoSpaceDN w:val="0"/>
        <w:adjustRightInd w:val="0"/>
        <w:spacing w:before="120" w:after="120"/>
        <w:jc w:val="both"/>
        <w:rPr>
          <w:rFonts w:ascii="Arial" w:hAnsi="Arial" w:cs="Arial"/>
        </w:rPr>
      </w:pPr>
      <w:proofErr w:type="gramStart"/>
      <w:r w:rsidRPr="0072476D">
        <w:rPr>
          <w:rFonts w:ascii="Arial" w:hAnsi="Arial" w:cs="Arial"/>
        </w:rPr>
        <w:t>che</w:t>
      </w:r>
      <w:proofErr w:type="gramEnd"/>
      <w:r w:rsidRPr="0072476D">
        <w:rPr>
          <w:rFonts w:ascii="Arial" w:hAnsi="Arial" w:cs="Arial"/>
        </w:rPr>
        <w:t xml:space="preserve"> l’impresa è in regola con gli obblighi relativi al pagamento delle imposte e delle tasse;</w:t>
      </w:r>
    </w:p>
    <w:p w:rsidR="00627B51" w:rsidRPr="0072476D" w:rsidRDefault="00627B51" w:rsidP="00627B51">
      <w:pPr>
        <w:numPr>
          <w:ilvl w:val="0"/>
          <w:numId w:val="48"/>
        </w:numPr>
        <w:autoSpaceDE w:val="0"/>
        <w:autoSpaceDN w:val="0"/>
        <w:adjustRightInd w:val="0"/>
        <w:spacing w:before="120" w:after="120"/>
        <w:jc w:val="both"/>
        <w:rPr>
          <w:rFonts w:ascii="Arial" w:hAnsi="Arial" w:cs="Arial"/>
        </w:rPr>
      </w:pPr>
      <w:proofErr w:type="gramStart"/>
      <w:r w:rsidRPr="0072476D">
        <w:rPr>
          <w:rFonts w:ascii="Arial" w:hAnsi="Arial" w:cs="Arial"/>
        </w:rPr>
        <w:t>che</w:t>
      </w:r>
      <w:proofErr w:type="gramEnd"/>
      <w:r w:rsidRPr="0072476D">
        <w:rPr>
          <w:rFonts w:ascii="Arial" w:hAnsi="Arial" w:cs="Arial"/>
        </w:rPr>
        <w:t xml:space="preserve"> non si è reso gravemente colpevole di false dichiarazioni nel fornire informazioni che possono essere richieste ai sensi della normativa vigente in materia di appalti di servizi.</w:t>
      </w:r>
    </w:p>
    <w:p w:rsidR="00627B51" w:rsidRPr="0072476D" w:rsidRDefault="00627B51" w:rsidP="00627B51">
      <w:pPr>
        <w:numPr>
          <w:ilvl w:val="0"/>
          <w:numId w:val="48"/>
        </w:numPr>
        <w:autoSpaceDE w:val="0"/>
        <w:autoSpaceDN w:val="0"/>
        <w:adjustRightInd w:val="0"/>
        <w:spacing w:before="120" w:after="120"/>
        <w:jc w:val="both"/>
        <w:rPr>
          <w:rFonts w:ascii="Arial" w:hAnsi="Arial" w:cs="Arial"/>
        </w:rPr>
      </w:pPr>
      <w:proofErr w:type="gramStart"/>
      <w:r w:rsidRPr="0072476D">
        <w:rPr>
          <w:rFonts w:ascii="Arial" w:hAnsi="Arial" w:cs="Arial"/>
        </w:rPr>
        <w:t>di</w:t>
      </w:r>
      <w:proofErr w:type="gramEnd"/>
      <w:r w:rsidRPr="0072476D">
        <w:rPr>
          <w:rFonts w:ascii="Arial" w:hAnsi="Arial" w:cs="Arial"/>
        </w:rPr>
        <w:t xml:space="preserve"> obbligarsi, in caso di aggiudicazione, in riferimento alla tracciabilità dei movimenti finanziari, ad assolvere quanto previsto dall'Art. 3 della Legge 13/08/2010 N° 136 ed entro i termini previsti dal 7° comma del medesimo Art. 3.</w:t>
      </w:r>
    </w:p>
    <w:p w:rsidR="00627B51" w:rsidRPr="0072476D" w:rsidRDefault="00627B51" w:rsidP="00627B51">
      <w:pPr>
        <w:autoSpaceDE w:val="0"/>
        <w:autoSpaceDN w:val="0"/>
        <w:adjustRightInd w:val="0"/>
        <w:spacing w:before="120" w:after="120"/>
        <w:rPr>
          <w:rFonts w:ascii="Arial" w:hAnsi="Arial" w:cs="Arial"/>
        </w:rPr>
      </w:pPr>
      <w:r w:rsidRPr="0072476D">
        <w:rPr>
          <w:rFonts w:ascii="Arial" w:hAnsi="Arial" w:cs="Arial"/>
        </w:rPr>
        <w:t>Al fine della eventuale richiesta del DURC, comunica i seguenti dati:</w:t>
      </w:r>
    </w:p>
    <w:p w:rsidR="00627B51" w:rsidRPr="0072476D" w:rsidRDefault="00627B51" w:rsidP="00627B51">
      <w:pPr>
        <w:autoSpaceDE w:val="0"/>
        <w:autoSpaceDN w:val="0"/>
        <w:adjustRightInd w:val="0"/>
        <w:spacing w:before="120" w:after="120"/>
        <w:rPr>
          <w:rFonts w:ascii="Arial" w:hAnsi="Arial" w:cs="Arial"/>
        </w:rPr>
      </w:pPr>
      <w:proofErr w:type="gramStart"/>
      <w:r w:rsidRPr="0072476D">
        <w:rPr>
          <w:rFonts w:ascii="Arial" w:hAnsi="Arial" w:cs="Arial"/>
        </w:rPr>
        <w:t>sede</w:t>
      </w:r>
      <w:proofErr w:type="gramEnd"/>
      <w:r w:rsidRPr="0072476D">
        <w:rPr>
          <w:rFonts w:ascii="Arial" w:hAnsi="Arial" w:cs="Arial"/>
        </w:rPr>
        <w:t xml:space="preserve"> legale _________________________________________________________</w:t>
      </w:r>
    </w:p>
    <w:p w:rsidR="00627B51" w:rsidRPr="0072476D" w:rsidRDefault="00627B51" w:rsidP="00627B51">
      <w:pPr>
        <w:autoSpaceDE w:val="0"/>
        <w:autoSpaceDN w:val="0"/>
        <w:adjustRightInd w:val="0"/>
        <w:spacing w:before="120" w:after="120"/>
        <w:rPr>
          <w:rFonts w:ascii="Arial" w:hAnsi="Arial" w:cs="Arial"/>
        </w:rPr>
      </w:pPr>
      <w:proofErr w:type="gramStart"/>
      <w:r w:rsidRPr="0072476D">
        <w:rPr>
          <w:rFonts w:ascii="Arial" w:hAnsi="Arial" w:cs="Arial"/>
        </w:rPr>
        <w:t>sede</w:t>
      </w:r>
      <w:proofErr w:type="gramEnd"/>
      <w:r w:rsidRPr="0072476D">
        <w:rPr>
          <w:rFonts w:ascii="Arial" w:hAnsi="Arial" w:cs="Arial"/>
        </w:rPr>
        <w:t xml:space="preserve"> operativa _______________________________________________________</w:t>
      </w:r>
    </w:p>
    <w:p w:rsidR="00627B51" w:rsidRPr="0072476D" w:rsidRDefault="00627B51" w:rsidP="00627B51">
      <w:pPr>
        <w:autoSpaceDE w:val="0"/>
        <w:autoSpaceDN w:val="0"/>
        <w:adjustRightInd w:val="0"/>
        <w:spacing w:before="120" w:after="120"/>
        <w:rPr>
          <w:rFonts w:ascii="Arial" w:hAnsi="Arial" w:cs="Arial"/>
        </w:rPr>
      </w:pPr>
      <w:r w:rsidRPr="0072476D">
        <w:rPr>
          <w:rFonts w:ascii="Arial" w:hAnsi="Arial" w:cs="Arial"/>
        </w:rPr>
        <w:t>INPS: matricola ________________________________</w:t>
      </w:r>
    </w:p>
    <w:p w:rsidR="00627B51" w:rsidRPr="0072476D" w:rsidRDefault="00627B51" w:rsidP="00627B51">
      <w:pPr>
        <w:autoSpaceDE w:val="0"/>
        <w:autoSpaceDN w:val="0"/>
        <w:adjustRightInd w:val="0"/>
        <w:spacing w:before="120" w:after="120"/>
        <w:rPr>
          <w:rFonts w:ascii="Arial" w:hAnsi="Arial" w:cs="Arial"/>
        </w:rPr>
      </w:pPr>
      <w:r w:rsidRPr="0072476D">
        <w:rPr>
          <w:rFonts w:ascii="Arial" w:hAnsi="Arial" w:cs="Arial"/>
        </w:rPr>
        <w:t xml:space="preserve">INAIL: codice ditta ______________________________ </w:t>
      </w:r>
      <w:r w:rsidRPr="0072476D">
        <w:rPr>
          <w:rFonts w:ascii="Arial" w:hAnsi="Arial" w:cs="Arial"/>
        </w:rPr>
        <w:tab/>
        <w:t>PAT ______________</w:t>
      </w:r>
    </w:p>
    <w:p w:rsidR="00627B51" w:rsidRPr="0072476D" w:rsidRDefault="00627B51" w:rsidP="00627B51">
      <w:pPr>
        <w:autoSpaceDE w:val="0"/>
        <w:autoSpaceDN w:val="0"/>
        <w:adjustRightInd w:val="0"/>
        <w:spacing w:before="120"/>
        <w:rPr>
          <w:rFonts w:ascii="Arial" w:hAnsi="Arial" w:cs="Arial"/>
        </w:rPr>
      </w:pPr>
      <w:r w:rsidRPr="0072476D">
        <w:rPr>
          <w:rFonts w:ascii="Arial" w:hAnsi="Arial" w:cs="Arial"/>
        </w:rPr>
        <w:t xml:space="preserve">Dimensione </w:t>
      </w:r>
      <w:proofErr w:type="gramStart"/>
      <w:r w:rsidRPr="0072476D">
        <w:rPr>
          <w:rFonts w:ascii="Arial" w:hAnsi="Arial" w:cs="Arial"/>
        </w:rPr>
        <w:t xml:space="preserve">aziendale  </w:t>
      </w:r>
      <w:r w:rsidRPr="0072476D">
        <w:rPr>
          <w:rFonts w:ascii="Arial" w:hAnsi="Arial" w:cs="Arial"/>
          <w:bdr w:val="single" w:sz="4" w:space="0" w:color="auto"/>
        </w:rPr>
        <w:sym w:font="Wingdings" w:char="F0A8"/>
      </w:r>
      <w:r w:rsidRPr="0072476D">
        <w:rPr>
          <w:rFonts w:ascii="Arial" w:hAnsi="Arial" w:cs="Arial"/>
          <w:bdr w:val="single" w:sz="4" w:space="0" w:color="auto"/>
        </w:rPr>
        <w:t>da</w:t>
      </w:r>
      <w:proofErr w:type="gramEnd"/>
      <w:r w:rsidRPr="0072476D">
        <w:rPr>
          <w:rFonts w:ascii="Arial" w:hAnsi="Arial" w:cs="Arial"/>
          <w:bdr w:val="single" w:sz="4" w:space="0" w:color="auto"/>
        </w:rPr>
        <w:t xml:space="preserve"> 0 a 5</w:t>
      </w:r>
      <w:r w:rsidRPr="0072476D">
        <w:rPr>
          <w:rFonts w:ascii="Arial" w:hAnsi="Arial" w:cs="Arial"/>
        </w:rPr>
        <w:t xml:space="preserve">     </w:t>
      </w:r>
      <w:r w:rsidRPr="0072476D">
        <w:rPr>
          <w:rFonts w:ascii="Arial" w:hAnsi="Arial" w:cs="Arial"/>
          <w:bdr w:val="single" w:sz="4" w:space="0" w:color="auto"/>
        </w:rPr>
        <w:sym w:font="Wingdings" w:char="F0A8"/>
      </w:r>
      <w:r w:rsidRPr="0072476D">
        <w:rPr>
          <w:rFonts w:ascii="Arial" w:hAnsi="Arial" w:cs="Arial"/>
          <w:bdr w:val="single" w:sz="4" w:space="0" w:color="auto"/>
        </w:rPr>
        <w:t xml:space="preserve">da 6 a 15  </w:t>
      </w:r>
      <w:r w:rsidRPr="0072476D">
        <w:rPr>
          <w:rFonts w:ascii="Arial" w:hAnsi="Arial" w:cs="Arial"/>
        </w:rPr>
        <w:t xml:space="preserve">   </w:t>
      </w:r>
      <w:r w:rsidRPr="0072476D">
        <w:rPr>
          <w:rFonts w:ascii="Arial" w:hAnsi="Arial" w:cs="Arial"/>
          <w:bdr w:val="single" w:sz="4" w:space="0" w:color="auto"/>
        </w:rPr>
        <w:sym w:font="Wingdings" w:char="F0A8"/>
      </w:r>
      <w:r w:rsidRPr="0072476D">
        <w:rPr>
          <w:rFonts w:ascii="Arial" w:hAnsi="Arial" w:cs="Arial"/>
          <w:bdr w:val="single" w:sz="4" w:space="0" w:color="auto"/>
        </w:rPr>
        <w:t>da 16 a 50</w:t>
      </w:r>
      <w:r w:rsidRPr="0072476D">
        <w:rPr>
          <w:rFonts w:ascii="Arial" w:hAnsi="Arial" w:cs="Arial"/>
        </w:rPr>
        <w:t xml:space="preserve">     </w:t>
      </w:r>
      <w:r w:rsidRPr="0072476D">
        <w:rPr>
          <w:rFonts w:ascii="Arial" w:hAnsi="Arial" w:cs="Arial"/>
          <w:bdr w:val="single" w:sz="4" w:space="0" w:color="auto"/>
        </w:rPr>
        <w:sym w:font="Wingdings" w:char="F0A8"/>
      </w:r>
      <w:r w:rsidRPr="0072476D">
        <w:rPr>
          <w:rFonts w:ascii="Arial" w:hAnsi="Arial" w:cs="Arial"/>
          <w:bdr w:val="single" w:sz="4" w:space="0" w:color="auto"/>
        </w:rPr>
        <w:t>da 51 a 100</w:t>
      </w:r>
      <w:r w:rsidRPr="0072476D">
        <w:rPr>
          <w:rFonts w:ascii="Arial" w:hAnsi="Arial" w:cs="Arial"/>
        </w:rPr>
        <w:t xml:space="preserve">    </w:t>
      </w:r>
      <w:r w:rsidRPr="0072476D">
        <w:rPr>
          <w:rFonts w:ascii="Arial" w:hAnsi="Arial" w:cs="Arial"/>
          <w:bdr w:val="single" w:sz="4" w:space="0" w:color="auto"/>
        </w:rPr>
        <w:t xml:space="preserve"> </w:t>
      </w:r>
      <w:r w:rsidRPr="0072476D">
        <w:rPr>
          <w:rFonts w:ascii="Arial" w:hAnsi="Arial" w:cs="Arial"/>
          <w:bdr w:val="single" w:sz="4" w:space="0" w:color="auto"/>
        </w:rPr>
        <w:sym w:font="Wingdings" w:char="F0A8"/>
      </w:r>
      <w:r w:rsidRPr="0072476D">
        <w:rPr>
          <w:rFonts w:ascii="Arial" w:hAnsi="Arial" w:cs="Arial"/>
          <w:bdr w:val="single" w:sz="4" w:space="0" w:color="auto"/>
        </w:rPr>
        <w:t>oltre</w:t>
      </w:r>
    </w:p>
    <w:p w:rsidR="00627B51" w:rsidRPr="0072476D" w:rsidRDefault="00627B51" w:rsidP="00627B51">
      <w:pPr>
        <w:autoSpaceDE w:val="0"/>
        <w:autoSpaceDN w:val="0"/>
        <w:adjustRightInd w:val="0"/>
        <w:spacing w:before="120"/>
        <w:rPr>
          <w:rFonts w:ascii="Arial" w:hAnsi="Arial" w:cs="Arial"/>
        </w:rPr>
      </w:pPr>
      <w:r w:rsidRPr="0072476D">
        <w:rPr>
          <w:rFonts w:ascii="Arial" w:hAnsi="Arial" w:cs="Arial"/>
          <w:b/>
          <w:bCs/>
        </w:rPr>
        <w:t xml:space="preserve">N.B. </w:t>
      </w:r>
      <w:r w:rsidRPr="0072476D">
        <w:rPr>
          <w:rFonts w:ascii="Arial" w:hAnsi="Arial" w:cs="Arial"/>
        </w:rPr>
        <w:t>Tale dichiarazione può essere omessa se viene prodotto il D.U.R.C., valido per data.</w:t>
      </w:r>
    </w:p>
    <w:p w:rsidR="00627B51" w:rsidRPr="0072476D" w:rsidRDefault="00627B51" w:rsidP="00627B51">
      <w:pPr>
        <w:autoSpaceDE w:val="0"/>
        <w:autoSpaceDN w:val="0"/>
        <w:adjustRightInd w:val="0"/>
        <w:spacing w:before="240"/>
        <w:rPr>
          <w:rFonts w:ascii="Arial" w:hAnsi="Arial" w:cs="Arial"/>
        </w:rPr>
      </w:pPr>
      <w:proofErr w:type="gramStart"/>
      <w:r w:rsidRPr="0072476D">
        <w:rPr>
          <w:rFonts w:ascii="Arial" w:hAnsi="Arial" w:cs="Arial"/>
        </w:rPr>
        <w:t>data</w:t>
      </w:r>
      <w:proofErr w:type="gramEnd"/>
      <w:r w:rsidRPr="0072476D">
        <w:rPr>
          <w:rFonts w:ascii="Arial" w:hAnsi="Arial" w:cs="Arial"/>
        </w:rPr>
        <w:t xml:space="preserve"> _______________________</w:t>
      </w:r>
      <w:r>
        <w:rPr>
          <w:rFonts w:ascii="Arial" w:hAnsi="Arial" w:cs="Arial"/>
        </w:rPr>
        <w:tab/>
      </w:r>
      <w:r w:rsidRPr="0072476D">
        <w:rPr>
          <w:rFonts w:ascii="Arial" w:hAnsi="Arial" w:cs="Arial"/>
        </w:rPr>
        <w:t>Firma del legale rappresentante ______</w:t>
      </w:r>
      <w:r>
        <w:rPr>
          <w:rFonts w:ascii="Arial" w:hAnsi="Arial" w:cs="Arial"/>
        </w:rPr>
        <w:t>___________________________</w:t>
      </w:r>
    </w:p>
    <w:p w:rsidR="00627B51" w:rsidRPr="0072476D" w:rsidRDefault="00627B51" w:rsidP="00627B51">
      <w:pPr>
        <w:rPr>
          <w:rFonts w:ascii="Arial" w:hAnsi="Arial" w:cs="Arial"/>
        </w:rPr>
      </w:pPr>
    </w:p>
    <w:p w:rsidR="00280C46" w:rsidRDefault="00627B51" w:rsidP="00627B51">
      <w:pPr>
        <w:spacing w:before="120"/>
        <w:rPr>
          <w:rFonts w:ascii="Arial" w:hAnsi="Arial" w:cs="Arial"/>
          <w:b/>
        </w:rPr>
      </w:pPr>
      <w:r w:rsidRPr="0072476D">
        <w:rPr>
          <w:rFonts w:ascii="Arial" w:hAnsi="Arial" w:cs="Arial"/>
          <w:b/>
        </w:rPr>
        <w:t>Allegare fotocopia del documento di identità del sottoscrittore</w:t>
      </w:r>
    </w:p>
    <w:p w:rsidR="00280C46" w:rsidRDefault="00280C46" w:rsidP="00627B51">
      <w:pPr>
        <w:spacing w:before="120"/>
        <w:rPr>
          <w:rFonts w:ascii="Arial" w:hAnsi="Arial" w:cs="Arial"/>
          <w:b/>
        </w:rPr>
        <w:sectPr w:rsidR="00280C46" w:rsidSect="00280C46">
          <w:headerReference w:type="default" r:id="rId7"/>
          <w:footerReference w:type="default" r:id="rId8"/>
          <w:pgSz w:w="11906" w:h="16838"/>
          <w:pgMar w:top="1157" w:right="567" w:bottom="899" w:left="720" w:header="357" w:footer="505" w:gutter="170"/>
          <w:pgNumType w:start="1"/>
          <w:cols w:space="720"/>
          <w:docGrid w:linePitch="360"/>
        </w:sectPr>
      </w:pPr>
    </w:p>
    <w:p w:rsidR="00280C46" w:rsidRDefault="00280C46" w:rsidP="00280C46">
      <w:pPr>
        <w:autoSpaceDE w:val="0"/>
        <w:autoSpaceDN w:val="0"/>
        <w:adjustRightInd w:val="0"/>
        <w:jc w:val="right"/>
        <w:rPr>
          <w:rFonts w:ascii="Arial" w:hAnsi="Arial" w:cs="Arial"/>
          <w:b/>
          <w:bdr w:val="single" w:sz="4" w:space="0" w:color="auto"/>
        </w:rPr>
      </w:pPr>
    </w:p>
    <w:tbl>
      <w:tblPr>
        <w:tblW w:w="10440" w:type="dxa"/>
        <w:jc w:val="center"/>
        <w:tblBorders>
          <w:bottom w:val="double" w:sz="4" w:space="0" w:color="auto"/>
        </w:tblBorders>
        <w:tblLayout w:type="fixed"/>
        <w:tblLook w:val="0000" w:firstRow="0" w:lastRow="0" w:firstColumn="0" w:lastColumn="0" w:noHBand="0" w:noVBand="0"/>
      </w:tblPr>
      <w:tblGrid>
        <w:gridCol w:w="900"/>
        <w:gridCol w:w="9540"/>
      </w:tblGrid>
      <w:tr w:rsidR="003E1FF7" w:rsidRPr="002802CC" w:rsidTr="0053211A">
        <w:trPr>
          <w:trHeight w:val="1304"/>
          <w:jc w:val="center"/>
        </w:trPr>
        <w:tc>
          <w:tcPr>
            <w:tcW w:w="900" w:type="dxa"/>
            <w:tcBorders>
              <w:bottom w:val="double" w:sz="4" w:space="0" w:color="auto"/>
            </w:tcBorders>
            <w:vAlign w:val="center"/>
          </w:tcPr>
          <w:p w:rsidR="003E1FF7" w:rsidRDefault="00AE2C01" w:rsidP="0053211A">
            <w:pPr>
              <w:jc w:val="center"/>
              <w:rPr>
                <w:rFonts w:ascii="Bookman Old Style" w:hAnsi="Bookman Old Style" w:cs="Bookman Old Style"/>
                <w:color w:val="000000"/>
                <w:sz w:val="22"/>
                <w:szCs w:val="22"/>
                <w:highlight w:val="yellow"/>
              </w:rPr>
            </w:pPr>
            <w:r w:rsidRPr="00846564">
              <w:rPr>
                <w:rFonts w:ascii="Bookman Old Style" w:hAnsi="Bookman Old Style" w:cs="Bookman Old Style"/>
                <w:noProof/>
                <w:sz w:val="22"/>
                <w:szCs w:val="22"/>
              </w:rPr>
              <w:drawing>
                <wp:inline distT="0" distB="0" distL="0" distR="0">
                  <wp:extent cx="457200" cy="533400"/>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533400"/>
                          </a:xfrm>
                          <a:prstGeom prst="rect">
                            <a:avLst/>
                          </a:prstGeom>
                          <a:noFill/>
                          <a:ln>
                            <a:noFill/>
                          </a:ln>
                        </pic:spPr>
                      </pic:pic>
                    </a:graphicData>
                  </a:graphic>
                </wp:inline>
              </w:drawing>
            </w:r>
          </w:p>
        </w:tc>
        <w:tc>
          <w:tcPr>
            <w:tcW w:w="9540" w:type="dxa"/>
            <w:tcBorders>
              <w:bottom w:val="double" w:sz="4" w:space="0" w:color="auto"/>
            </w:tcBorders>
          </w:tcPr>
          <w:p w:rsidR="003E1FF7" w:rsidRPr="00815C95" w:rsidRDefault="003E1FF7" w:rsidP="0053211A">
            <w:pPr>
              <w:tabs>
                <w:tab w:val="left" w:pos="8546"/>
              </w:tabs>
              <w:ind w:left="-994" w:right="-1008"/>
              <w:jc w:val="center"/>
              <w:rPr>
                <w:rFonts w:ascii="Verdana" w:hAnsi="Verdana"/>
                <w:b/>
                <w:i/>
                <w:sz w:val="32"/>
                <w:szCs w:val="32"/>
              </w:rPr>
            </w:pPr>
            <w:r w:rsidRPr="00815C95">
              <w:rPr>
                <w:rFonts w:ascii="Verdana" w:hAnsi="Verdana" w:cs="Arial"/>
                <w:b/>
                <w:sz w:val="28"/>
                <w:szCs w:val="28"/>
              </w:rPr>
              <w:t xml:space="preserve">ISTITUTO </w:t>
            </w:r>
            <w:r>
              <w:rPr>
                <w:rFonts w:ascii="Verdana" w:hAnsi="Verdana" w:cs="Arial"/>
                <w:b/>
                <w:sz w:val="28"/>
                <w:szCs w:val="28"/>
              </w:rPr>
              <w:t>COMPRENSIVO DI ARTA TERME PAULARO</w:t>
            </w:r>
          </w:p>
          <w:p w:rsidR="003E1FF7" w:rsidRPr="008D4672" w:rsidRDefault="003E1FF7" w:rsidP="0053211A">
            <w:pPr>
              <w:ind w:left="-540" w:right="-442"/>
              <w:jc w:val="center"/>
              <w:rPr>
                <w:rFonts w:ascii="Verdana" w:hAnsi="Verdana" w:cs="Arial"/>
                <w:b/>
                <w:sz w:val="28"/>
                <w:szCs w:val="28"/>
              </w:rPr>
            </w:pPr>
            <w:r w:rsidRPr="008D4672">
              <w:rPr>
                <w:rFonts w:ascii="Verdana" w:hAnsi="Verdana" w:cs="Arial"/>
                <w:b/>
                <w:sz w:val="28"/>
                <w:szCs w:val="28"/>
              </w:rPr>
              <w:t>Scuola dell'Infanzi</w:t>
            </w:r>
            <w:r>
              <w:rPr>
                <w:rFonts w:ascii="Verdana" w:hAnsi="Verdana" w:cs="Arial"/>
                <w:b/>
                <w:sz w:val="28"/>
                <w:szCs w:val="28"/>
              </w:rPr>
              <w:t xml:space="preserve">a, Primaria e Secondaria di I° </w:t>
            </w:r>
            <w:r w:rsidRPr="008D4672">
              <w:rPr>
                <w:rFonts w:ascii="Verdana" w:hAnsi="Verdana" w:cs="Arial"/>
                <w:b/>
                <w:sz w:val="28"/>
                <w:szCs w:val="28"/>
              </w:rPr>
              <w:t>grado</w:t>
            </w:r>
          </w:p>
          <w:p w:rsidR="003E1FF7" w:rsidRPr="008D4672" w:rsidRDefault="003E1FF7" w:rsidP="0053211A">
            <w:pPr>
              <w:jc w:val="center"/>
              <w:rPr>
                <w:rFonts w:ascii="Verdana" w:hAnsi="Verdana"/>
                <w:b/>
                <w:bCs/>
                <w:lang w:eastAsia="ar-SA"/>
              </w:rPr>
            </w:pPr>
            <w:r w:rsidRPr="00815C95">
              <w:rPr>
                <w:rFonts w:ascii="Verdana" w:hAnsi="Verdana"/>
                <w:b/>
                <w:i/>
              </w:rPr>
              <w:t>Sede</w:t>
            </w:r>
            <w:r w:rsidR="007E3451">
              <w:rPr>
                <w:rFonts w:ascii="Verdana" w:hAnsi="Verdana"/>
                <w:b/>
              </w:rPr>
              <w:t xml:space="preserve">: </w:t>
            </w:r>
            <w:r w:rsidRPr="008D4672">
              <w:rPr>
                <w:rFonts w:ascii="Verdana" w:hAnsi="Verdana"/>
                <w:b/>
                <w:bCs/>
                <w:lang w:eastAsia="ar-SA"/>
              </w:rPr>
              <w:t xml:space="preserve">Via </w:t>
            </w:r>
            <w:r>
              <w:rPr>
                <w:rFonts w:ascii="Verdana" w:hAnsi="Verdana"/>
                <w:b/>
                <w:bCs/>
                <w:lang w:eastAsia="ar-SA"/>
              </w:rPr>
              <w:t>Roma 37 -</w:t>
            </w:r>
            <w:r w:rsidRPr="008D4672">
              <w:rPr>
                <w:rFonts w:ascii="Verdana" w:hAnsi="Verdana"/>
                <w:b/>
                <w:bCs/>
                <w:lang w:eastAsia="ar-SA"/>
              </w:rPr>
              <w:t xml:space="preserve">  </w:t>
            </w:r>
            <w:r>
              <w:rPr>
                <w:rFonts w:ascii="Verdana" w:hAnsi="Verdana"/>
                <w:b/>
                <w:bCs/>
                <w:lang w:eastAsia="ar-SA"/>
              </w:rPr>
              <w:t>33027</w:t>
            </w:r>
            <w:r w:rsidRPr="008D4672">
              <w:rPr>
                <w:rFonts w:ascii="Verdana" w:hAnsi="Verdana"/>
                <w:b/>
                <w:bCs/>
                <w:lang w:eastAsia="ar-SA"/>
              </w:rPr>
              <w:t xml:space="preserve"> </w:t>
            </w:r>
            <w:r>
              <w:rPr>
                <w:rFonts w:ascii="Verdana" w:hAnsi="Verdana"/>
                <w:b/>
                <w:bCs/>
                <w:lang w:eastAsia="ar-SA"/>
              </w:rPr>
              <w:t>Paularo</w:t>
            </w:r>
          </w:p>
          <w:p w:rsidR="003E1FF7" w:rsidRPr="008D4672" w:rsidRDefault="003E1FF7" w:rsidP="0053211A">
            <w:pPr>
              <w:jc w:val="center"/>
              <w:rPr>
                <w:rFonts w:ascii="Verdana" w:hAnsi="Verdana"/>
                <w:b/>
                <w:bCs/>
                <w:lang w:eastAsia="ar-SA"/>
              </w:rPr>
            </w:pPr>
            <w:r w:rsidRPr="008D4672">
              <w:rPr>
                <w:rFonts w:ascii="Verdana" w:hAnsi="Verdana"/>
                <w:b/>
                <w:bCs/>
                <w:lang w:eastAsia="ar-SA"/>
              </w:rPr>
              <w:t>Tel. 04</w:t>
            </w:r>
            <w:r>
              <w:rPr>
                <w:rFonts w:ascii="Verdana" w:hAnsi="Verdana"/>
                <w:b/>
                <w:bCs/>
                <w:lang w:eastAsia="ar-SA"/>
              </w:rPr>
              <w:t>33</w:t>
            </w:r>
            <w:r w:rsidRPr="008D4672">
              <w:rPr>
                <w:rFonts w:ascii="Verdana" w:hAnsi="Verdana"/>
                <w:b/>
                <w:bCs/>
                <w:lang w:eastAsia="ar-SA"/>
              </w:rPr>
              <w:t xml:space="preserve"> </w:t>
            </w:r>
            <w:r>
              <w:rPr>
                <w:rFonts w:ascii="Verdana" w:hAnsi="Verdana"/>
                <w:b/>
                <w:bCs/>
                <w:lang w:eastAsia="ar-SA"/>
              </w:rPr>
              <w:t>70046</w:t>
            </w:r>
            <w:r w:rsidRPr="008D4672">
              <w:rPr>
                <w:rFonts w:ascii="Verdana" w:hAnsi="Verdana"/>
                <w:b/>
                <w:bCs/>
                <w:lang w:eastAsia="ar-SA"/>
              </w:rPr>
              <w:t xml:space="preserve"> – Fax 04</w:t>
            </w:r>
            <w:r>
              <w:rPr>
                <w:rFonts w:ascii="Verdana" w:hAnsi="Verdana"/>
                <w:b/>
                <w:bCs/>
                <w:lang w:eastAsia="ar-SA"/>
              </w:rPr>
              <w:t>33</w:t>
            </w:r>
            <w:r w:rsidRPr="008D4672">
              <w:rPr>
                <w:rFonts w:ascii="Verdana" w:hAnsi="Verdana"/>
                <w:b/>
                <w:bCs/>
                <w:lang w:eastAsia="ar-SA"/>
              </w:rPr>
              <w:t xml:space="preserve"> </w:t>
            </w:r>
            <w:r>
              <w:rPr>
                <w:rFonts w:ascii="Verdana" w:hAnsi="Verdana"/>
                <w:b/>
                <w:bCs/>
                <w:lang w:eastAsia="ar-SA"/>
              </w:rPr>
              <w:t>711202</w:t>
            </w:r>
            <w:r w:rsidRPr="008D4672">
              <w:rPr>
                <w:rFonts w:ascii="Verdana" w:hAnsi="Verdana"/>
                <w:b/>
                <w:bCs/>
                <w:lang w:eastAsia="ar-SA"/>
              </w:rPr>
              <w:t xml:space="preserve"> – C.F. </w:t>
            </w:r>
            <w:r>
              <w:rPr>
                <w:rFonts w:ascii="Verdana" w:hAnsi="Verdana"/>
                <w:b/>
                <w:bCs/>
                <w:lang w:eastAsia="ar-SA"/>
              </w:rPr>
              <w:t>93012750308</w:t>
            </w:r>
          </w:p>
          <w:p w:rsidR="003E1FF7" w:rsidRPr="00C732A2" w:rsidRDefault="003E1FF7" w:rsidP="0053211A">
            <w:pPr>
              <w:jc w:val="center"/>
              <w:rPr>
                <w:rFonts w:ascii="Bookman Old Style" w:hAnsi="Bookman Old Style" w:cs="Bookman Old Style"/>
                <w:color w:val="000000"/>
                <w:sz w:val="22"/>
                <w:szCs w:val="22"/>
              </w:rPr>
            </w:pPr>
            <w:proofErr w:type="gramStart"/>
            <w:r w:rsidRPr="008D4672">
              <w:rPr>
                <w:rFonts w:ascii="Verdana" w:hAnsi="Verdana"/>
                <w:b/>
                <w:bCs/>
                <w:lang w:eastAsia="ar-SA"/>
              </w:rPr>
              <w:t>e-mail</w:t>
            </w:r>
            <w:proofErr w:type="gramEnd"/>
            <w:r w:rsidRPr="008D4672">
              <w:rPr>
                <w:rFonts w:ascii="Verdana" w:hAnsi="Verdana"/>
                <w:b/>
                <w:bCs/>
                <w:lang w:eastAsia="ar-SA"/>
              </w:rPr>
              <w:t xml:space="preserve"> </w:t>
            </w:r>
            <w:r>
              <w:rPr>
                <w:rFonts w:ascii="Verdana" w:hAnsi="Verdana"/>
                <w:b/>
                <w:bCs/>
                <w:i/>
                <w:lang w:eastAsia="ar-SA"/>
              </w:rPr>
              <w:t>udic814002</w:t>
            </w:r>
            <w:r w:rsidRPr="008D4672">
              <w:rPr>
                <w:rFonts w:ascii="Verdana" w:hAnsi="Verdana"/>
                <w:b/>
                <w:bCs/>
                <w:i/>
                <w:lang w:eastAsia="ar-SA"/>
              </w:rPr>
              <w:t>@ istruzione.it</w:t>
            </w:r>
            <w:r>
              <w:rPr>
                <w:rFonts w:ascii="Verdana" w:hAnsi="Verdana"/>
                <w:b/>
                <w:bCs/>
                <w:i/>
                <w:lang w:eastAsia="ar-SA"/>
              </w:rPr>
              <w:t xml:space="preserve"> – </w:t>
            </w:r>
            <w:r w:rsidRPr="00F47AC7">
              <w:rPr>
                <w:rFonts w:ascii="Verdana" w:hAnsi="Verdana"/>
                <w:b/>
                <w:bCs/>
                <w:lang w:eastAsia="ar-SA"/>
              </w:rPr>
              <w:t>Pec</w:t>
            </w:r>
            <w:r>
              <w:rPr>
                <w:rFonts w:ascii="Verdana" w:hAnsi="Verdana"/>
                <w:b/>
                <w:bCs/>
                <w:i/>
                <w:lang w:eastAsia="ar-SA"/>
              </w:rPr>
              <w:t xml:space="preserve"> udic814002@pec.istruzione.it</w:t>
            </w:r>
          </w:p>
        </w:tc>
      </w:tr>
    </w:tbl>
    <w:p w:rsidR="00280C46" w:rsidRPr="003E1FF7" w:rsidRDefault="00280C46" w:rsidP="00280C46">
      <w:pPr>
        <w:tabs>
          <w:tab w:val="left" w:pos="4820"/>
        </w:tabs>
        <w:jc w:val="both"/>
        <w:rPr>
          <w:rFonts w:ascii="Century" w:hAnsi="Century"/>
          <w:color w:val="3366FF"/>
          <w:sz w:val="8"/>
          <w:szCs w:val="8"/>
        </w:rPr>
      </w:pPr>
    </w:p>
    <w:p w:rsidR="00280C46" w:rsidRPr="003E07F9" w:rsidRDefault="00280C46" w:rsidP="00280C46">
      <w:pPr>
        <w:tabs>
          <w:tab w:val="left" w:pos="4820"/>
        </w:tabs>
        <w:jc w:val="center"/>
        <w:rPr>
          <w:rFonts w:ascii="Century" w:hAnsi="Century"/>
          <w:sz w:val="18"/>
          <w:szCs w:val="18"/>
        </w:rPr>
      </w:pPr>
      <w:r w:rsidRPr="003E07F9">
        <w:rPr>
          <w:rFonts w:ascii="Century" w:hAnsi="Century"/>
          <w:sz w:val="18"/>
          <w:szCs w:val="18"/>
        </w:rPr>
        <w:t>AI FORNITORI DI BENI E SERVIZI</w:t>
      </w:r>
    </w:p>
    <w:p w:rsidR="00280C46" w:rsidRPr="003E07F9" w:rsidRDefault="00280C46" w:rsidP="00280C46">
      <w:pPr>
        <w:tabs>
          <w:tab w:val="left" w:pos="4820"/>
        </w:tabs>
        <w:jc w:val="both"/>
        <w:rPr>
          <w:rFonts w:ascii="Century" w:hAnsi="Century"/>
          <w:sz w:val="8"/>
          <w:szCs w:val="8"/>
        </w:rPr>
      </w:pPr>
    </w:p>
    <w:p w:rsidR="00280C46" w:rsidRPr="003E07F9" w:rsidRDefault="00280C46" w:rsidP="00280C46">
      <w:pPr>
        <w:tabs>
          <w:tab w:val="left" w:pos="4820"/>
        </w:tabs>
        <w:jc w:val="both"/>
        <w:rPr>
          <w:rFonts w:ascii="Century" w:hAnsi="Century"/>
          <w:b/>
          <w:sz w:val="18"/>
          <w:szCs w:val="18"/>
          <w:u w:val="single"/>
        </w:rPr>
      </w:pPr>
      <w:r w:rsidRPr="003E07F9">
        <w:rPr>
          <w:rFonts w:ascii="Century" w:hAnsi="Century"/>
          <w:b/>
          <w:sz w:val="18"/>
          <w:szCs w:val="18"/>
          <w:u w:val="single"/>
        </w:rPr>
        <w:t xml:space="preserve">Informativa sul trattamento dei dati personali ai sensi dell’art, 13 del D. </w:t>
      </w:r>
      <w:proofErr w:type="spellStart"/>
      <w:r w:rsidRPr="003E07F9">
        <w:rPr>
          <w:rFonts w:ascii="Century" w:hAnsi="Century"/>
          <w:b/>
          <w:sz w:val="18"/>
          <w:szCs w:val="18"/>
          <w:u w:val="single"/>
        </w:rPr>
        <w:t>Lgs</w:t>
      </w:r>
      <w:proofErr w:type="spellEnd"/>
      <w:r w:rsidRPr="003E07F9">
        <w:rPr>
          <w:rFonts w:ascii="Century" w:hAnsi="Century"/>
          <w:b/>
          <w:sz w:val="18"/>
          <w:szCs w:val="18"/>
          <w:u w:val="single"/>
        </w:rPr>
        <w:t>. 196/03 (Codice Privacy)</w:t>
      </w:r>
    </w:p>
    <w:p w:rsidR="00280C46" w:rsidRPr="003E07F9" w:rsidRDefault="00280C46" w:rsidP="00280C46">
      <w:pPr>
        <w:tabs>
          <w:tab w:val="left" w:pos="4820"/>
        </w:tabs>
        <w:jc w:val="both"/>
        <w:rPr>
          <w:rFonts w:ascii="Century" w:hAnsi="Century"/>
          <w:sz w:val="18"/>
          <w:szCs w:val="18"/>
        </w:rPr>
      </w:pPr>
    </w:p>
    <w:p w:rsidR="00280C46" w:rsidRPr="00376BF6" w:rsidRDefault="00280C46" w:rsidP="00280C46">
      <w:pPr>
        <w:tabs>
          <w:tab w:val="left" w:pos="4820"/>
        </w:tabs>
        <w:jc w:val="both"/>
        <w:rPr>
          <w:rFonts w:ascii="Times New Roman" w:hAnsi="Times New Roman"/>
          <w:sz w:val="18"/>
          <w:szCs w:val="18"/>
        </w:rPr>
      </w:pPr>
      <w:r w:rsidRPr="00376BF6">
        <w:rPr>
          <w:rFonts w:ascii="Times New Roman" w:hAnsi="Times New Roman"/>
          <w:sz w:val="18"/>
          <w:szCs w:val="18"/>
        </w:rPr>
        <w:t>L’Istituto Comprensivo di Arta e Paularo, in riferimento alle finalità istituzionali dell’istruzione e della formazione e ad ogni attività ad essa strumentale, raccoglie, registra, elabora, conserva e custodisce dati personali identificativi dei soggetti con i quali entra in relazione nell’ambito delle procedure per l’acquisizione di forniture di beni e/o di prestazione di servizi.</w:t>
      </w:r>
    </w:p>
    <w:p w:rsidR="00280C46" w:rsidRPr="00376BF6" w:rsidRDefault="00280C46" w:rsidP="00280C46">
      <w:pPr>
        <w:tabs>
          <w:tab w:val="left" w:pos="4820"/>
        </w:tabs>
        <w:jc w:val="both"/>
        <w:rPr>
          <w:rFonts w:ascii="Times New Roman" w:hAnsi="Times New Roman"/>
          <w:sz w:val="18"/>
          <w:szCs w:val="18"/>
        </w:rPr>
      </w:pPr>
      <w:r w:rsidRPr="00376BF6">
        <w:rPr>
          <w:rFonts w:ascii="Times New Roman" w:hAnsi="Times New Roman"/>
          <w:sz w:val="18"/>
          <w:szCs w:val="18"/>
        </w:rPr>
        <w:t>Il conferimento dei dati è obbligatorio e l’eventuale rifiuto potrà comportare la mancata prosecuzione della fase precontrattuale o la mancata o parziale esecuzione del contratto.</w:t>
      </w:r>
    </w:p>
    <w:p w:rsidR="00280C46" w:rsidRPr="00376BF6" w:rsidRDefault="00280C46" w:rsidP="00280C46">
      <w:pPr>
        <w:tabs>
          <w:tab w:val="left" w:pos="4820"/>
        </w:tabs>
        <w:jc w:val="both"/>
        <w:rPr>
          <w:rFonts w:ascii="Times New Roman" w:hAnsi="Times New Roman"/>
          <w:sz w:val="18"/>
          <w:szCs w:val="18"/>
        </w:rPr>
      </w:pPr>
      <w:r w:rsidRPr="00376BF6">
        <w:rPr>
          <w:rFonts w:ascii="Times New Roman" w:hAnsi="Times New Roman"/>
          <w:sz w:val="18"/>
          <w:szCs w:val="18"/>
        </w:rPr>
        <w:t xml:space="preserve">Il trattamento dei dati viene effettuato sia attraverso </w:t>
      </w:r>
      <w:r w:rsidR="007E3451">
        <w:rPr>
          <w:rFonts w:ascii="Times New Roman" w:hAnsi="Times New Roman"/>
          <w:sz w:val="18"/>
          <w:szCs w:val="18"/>
        </w:rPr>
        <w:t xml:space="preserve">il sistema informatizzato, sia </w:t>
      </w:r>
      <w:r w:rsidRPr="00376BF6">
        <w:rPr>
          <w:rFonts w:ascii="Times New Roman" w:hAnsi="Times New Roman"/>
          <w:sz w:val="18"/>
          <w:szCs w:val="18"/>
        </w:rPr>
        <w:t>mediante archivi cartacei.</w:t>
      </w:r>
    </w:p>
    <w:p w:rsidR="00280C46" w:rsidRPr="00376BF6" w:rsidRDefault="00280C46" w:rsidP="00280C46">
      <w:pPr>
        <w:tabs>
          <w:tab w:val="left" w:pos="4820"/>
        </w:tabs>
        <w:jc w:val="both"/>
        <w:rPr>
          <w:rFonts w:ascii="Times New Roman" w:hAnsi="Times New Roman"/>
          <w:sz w:val="18"/>
          <w:szCs w:val="18"/>
        </w:rPr>
      </w:pPr>
      <w:r w:rsidRPr="00376BF6">
        <w:rPr>
          <w:rFonts w:ascii="Times New Roman" w:hAnsi="Times New Roman"/>
          <w:b/>
          <w:sz w:val="18"/>
          <w:szCs w:val="18"/>
        </w:rPr>
        <w:t xml:space="preserve">Titolare </w:t>
      </w:r>
      <w:r w:rsidRPr="00376BF6">
        <w:rPr>
          <w:rFonts w:ascii="Times New Roman" w:hAnsi="Times New Roman"/>
          <w:sz w:val="18"/>
          <w:szCs w:val="18"/>
        </w:rPr>
        <w:t>del trattamento dei dati è l’Istituzione Scolastica, che ha personalità giuridica ed è legalmente rappresentata dal Dirigente Scolastico.</w:t>
      </w:r>
    </w:p>
    <w:p w:rsidR="00280C46" w:rsidRPr="00376BF6" w:rsidRDefault="00280C46" w:rsidP="00280C46">
      <w:pPr>
        <w:tabs>
          <w:tab w:val="left" w:pos="4820"/>
        </w:tabs>
        <w:jc w:val="both"/>
        <w:rPr>
          <w:rFonts w:ascii="Times New Roman" w:hAnsi="Times New Roman"/>
          <w:sz w:val="18"/>
          <w:szCs w:val="18"/>
        </w:rPr>
      </w:pPr>
      <w:r w:rsidRPr="00376BF6">
        <w:rPr>
          <w:rFonts w:ascii="Times New Roman" w:hAnsi="Times New Roman"/>
          <w:b/>
          <w:sz w:val="18"/>
          <w:szCs w:val="18"/>
        </w:rPr>
        <w:t xml:space="preserve">Responsabile </w:t>
      </w:r>
      <w:r w:rsidRPr="00376BF6">
        <w:rPr>
          <w:rFonts w:ascii="Times New Roman" w:hAnsi="Times New Roman"/>
          <w:sz w:val="18"/>
          <w:szCs w:val="18"/>
        </w:rPr>
        <w:t>del trattamento dei dati è il Dirigente Scolastico.</w:t>
      </w:r>
    </w:p>
    <w:p w:rsidR="00280C46" w:rsidRPr="00376BF6" w:rsidRDefault="00280C46" w:rsidP="00280C46">
      <w:pPr>
        <w:tabs>
          <w:tab w:val="left" w:pos="4820"/>
        </w:tabs>
        <w:jc w:val="both"/>
        <w:rPr>
          <w:rFonts w:ascii="Times New Roman" w:hAnsi="Times New Roman"/>
          <w:sz w:val="18"/>
          <w:szCs w:val="18"/>
        </w:rPr>
      </w:pPr>
      <w:r w:rsidRPr="00376BF6">
        <w:rPr>
          <w:rFonts w:ascii="Times New Roman" w:hAnsi="Times New Roman"/>
          <w:b/>
          <w:sz w:val="18"/>
          <w:szCs w:val="18"/>
        </w:rPr>
        <w:t>Incaricato</w:t>
      </w:r>
      <w:r w:rsidRPr="00376BF6">
        <w:rPr>
          <w:rFonts w:ascii="Times New Roman" w:hAnsi="Times New Roman"/>
          <w:sz w:val="18"/>
          <w:szCs w:val="18"/>
        </w:rPr>
        <w:t xml:space="preserve"> del tratt</w:t>
      </w:r>
      <w:r w:rsidR="007E3451">
        <w:rPr>
          <w:rFonts w:ascii="Times New Roman" w:hAnsi="Times New Roman"/>
          <w:sz w:val="18"/>
          <w:szCs w:val="18"/>
        </w:rPr>
        <w:t xml:space="preserve">amento dei dati è il personale </w:t>
      </w:r>
      <w:r w:rsidRPr="00376BF6">
        <w:rPr>
          <w:rFonts w:ascii="Times New Roman" w:hAnsi="Times New Roman"/>
          <w:sz w:val="18"/>
          <w:szCs w:val="18"/>
        </w:rPr>
        <w:t>addetto all’Ufficio di Segreteria.</w:t>
      </w:r>
    </w:p>
    <w:p w:rsidR="00280C46" w:rsidRPr="00376BF6" w:rsidRDefault="00280C46" w:rsidP="00280C46">
      <w:pPr>
        <w:tabs>
          <w:tab w:val="left" w:pos="4820"/>
        </w:tabs>
        <w:jc w:val="both"/>
        <w:rPr>
          <w:rFonts w:ascii="Times New Roman" w:hAnsi="Times New Roman"/>
          <w:sz w:val="18"/>
          <w:szCs w:val="18"/>
        </w:rPr>
      </w:pPr>
      <w:r w:rsidRPr="00376BF6">
        <w:rPr>
          <w:rFonts w:ascii="Times New Roman" w:hAnsi="Times New Roman"/>
          <w:sz w:val="18"/>
          <w:szCs w:val="18"/>
        </w:rPr>
        <w:t xml:space="preserve">In applicazione del D. </w:t>
      </w:r>
      <w:proofErr w:type="spellStart"/>
      <w:r w:rsidRPr="00376BF6">
        <w:rPr>
          <w:rFonts w:ascii="Times New Roman" w:hAnsi="Times New Roman"/>
          <w:sz w:val="18"/>
          <w:szCs w:val="18"/>
        </w:rPr>
        <w:t>Lgs</w:t>
      </w:r>
      <w:proofErr w:type="spellEnd"/>
      <w:r w:rsidRPr="00376BF6">
        <w:rPr>
          <w:rFonts w:ascii="Times New Roman" w:hAnsi="Times New Roman"/>
          <w:sz w:val="18"/>
          <w:szCs w:val="18"/>
        </w:rPr>
        <w:t>. n. 196/2003, i dati personali sono trattati in modo lecito, secondo correttezza e con adozione di idonee misure di protezione relativamente:</w:t>
      </w:r>
    </w:p>
    <w:p w:rsidR="00280C46" w:rsidRPr="00376BF6" w:rsidRDefault="00280C46" w:rsidP="00280C46">
      <w:pPr>
        <w:numPr>
          <w:ilvl w:val="0"/>
          <w:numId w:val="49"/>
        </w:numPr>
        <w:tabs>
          <w:tab w:val="left" w:pos="4820"/>
        </w:tabs>
        <w:jc w:val="both"/>
        <w:rPr>
          <w:rFonts w:ascii="Times New Roman" w:hAnsi="Times New Roman"/>
          <w:sz w:val="18"/>
          <w:szCs w:val="18"/>
        </w:rPr>
      </w:pPr>
      <w:proofErr w:type="gramStart"/>
      <w:r w:rsidRPr="00376BF6">
        <w:rPr>
          <w:rFonts w:ascii="Times New Roman" w:hAnsi="Times New Roman"/>
          <w:sz w:val="18"/>
          <w:szCs w:val="18"/>
        </w:rPr>
        <w:t>all’ambiente</w:t>
      </w:r>
      <w:proofErr w:type="gramEnd"/>
      <w:r w:rsidRPr="00376BF6">
        <w:rPr>
          <w:rFonts w:ascii="Times New Roman" w:hAnsi="Times New Roman"/>
          <w:sz w:val="18"/>
          <w:szCs w:val="18"/>
        </w:rPr>
        <w:t xml:space="preserve"> in cui vengono custoditi;</w:t>
      </w:r>
    </w:p>
    <w:p w:rsidR="00280C46" w:rsidRPr="00376BF6" w:rsidRDefault="00280C46" w:rsidP="00280C46">
      <w:pPr>
        <w:numPr>
          <w:ilvl w:val="0"/>
          <w:numId w:val="49"/>
        </w:numPr>
        <w:tabs>
          <w:tab w:val="left" w:pos="4820"/>
        </w:tabs>
        <w:jc w:val="both"/>
        <w:rPr>
          <w:rFonts w:ascii="Times New Roman" w:hAnsi="Times New Roman"/>
          <w:sz w:val="18"/>
          <w:szCs w:val="18"/>
        </w:rPr>
      </w:pPr>
      <w:proofErr w:type="gramStart"/>
      <w:r w:rsidRPr="00376BF6">
        <w:rPr>
          <w:rFonts w:ascii="Times New Roman" w:hAnsi="Times New Roman"/>
          <w:sz w:val="18"/>
          <w:szCs w:val="18"/>
        </w:rPr>
        <w:t>al</w:t>
      </w:r>
      <w:proofErr w:type="gramEnd"/>
      <w:r w:rsidRPr="00376BF6">
        <w:rPr>
          <w:rFonts w:ascii="Times New Roman" w:hAnsi="Times New Roman"/>
          <w:sz w:val="18"/>
          <w:szCs w:val="18"/>
        </w:rPr>
        <w:t xml:space="preserve"> sistema utilizzato per elaborarli;</w:t>
      </w:r>
    </w:p>
    <w:p w:rsidR="00280C46" w:rsidRPr="00376BF6" w:rsidRDefault="00280C46" w:rsidP="00280C46">
      <w:pPr>
        <w:numPr>
          <w:ilvl w:val="0"/>
          <w:numId w:val="49"/>
        </w:numPr>
        <w:tabs>
          <w:tab w:val="left" w:pos="4820"/>
        </w:tabs>
        <w:jc w:val="both"/>
        <w:rPr>
          <w:rFonts w:ascii="Times New Roman" w:hAnsi="Times New Roman"/>
          <w:sz w:val="18"/>
          <w:szCs w:val="18"/>
        </w:rPr>
      </w:pPr>
      <w:proofErr w:type="gramStart"/>
      <w:r w:rsidRPr="00376BF6">
        <w:rPr>
          <w:rFonts w:ascii="Times New Roman" w:hAnsi="Times New Roman"/>
          <w:sz w:val="18"/>
          <w:szCs w:val="18"/>
        </w:rPr>
        <w:t>ai</w:t>
      </w:r>
      <w:proofErr w:type="gramEnd"/>
      <w:r w:rsidRPr="00376BF6">
        <w:rPr>
          <w:rFonts w:ascii="Times New Roman" w:hAnsi="Times New Roman"/>
          <w:sz w:val="18"/>
          <w:szCs w:val="18"/>
        </w:rPr>
        <w:t xml:space="preserve"> soggetti incaricati al trattamento.</w:t>
      </w:r>
    </w:p>
    <w:p w:rsidR="00280C46" w:rsidRPr="00376BF6" w:rsidRDefault="00280C46" w:rsidP="00280C46">
      <w:pPr>
        <w:tabs>
          <w:tab w:val="left" w:pos="4820"/>
        </w:tabs>
        <w:jc w:val="both"/>
        <w:rPr>
          <w:rFonts w:ascii="Times New Roman" w:hAnsi="Times New Roman"/>
          <w:sz w:val="18"/>
          <w:szCs w:val="18"/>
        </w:rPr>
      </w:pPr>
      <w:r w:rsidRPr="00376BF6">
        <w:rPr>
          <w:rFonts w:ascii="Times New Roman" w:hAnsi="Times New Roman"/>
        </w:rPr>
        <w:t xml:space="preserve">I dati possono essere comunicati a soggetti pubblici in relazione ad operazioni finalizzate ad acquisizioni di finanziamenti o a rendicontazioni di spesa disciplinate da normativa primaria o secondaria, o comunque quando la </w:t>
      </w:r>
      <w:proofErr w:type="spellStart"/>
      <w:r w:rsidRPr="00376BF6">
        <w:rPr>
          <w:rFonts w:ascii="Times New Roman" w:hAnsi="Times New Roman"/>
        </w:rPr>
        <w:t>comnunicazione</w:t>
      </w:r>
      <w:proofErr w:type="spellEnd"/>
      <w:r w:rsidRPr="00376BF6">
        <w:rPr>
          <w:rFonts w:ascii="Times New Roman" w:hAnsi="Times New Roman"/>
        </w:rPr>
        <w:t xml:space="preserve"> sia necessaria per lo svolgimento di compiti istituzionali dell’istituto o dei soggetti pubblici che ne facciano richiesta.</w:t>
      </w:r>
    </w:p>
    <w:p w:rsidR="00280C46" w:rsidRPr="00376BF6" w:rsidRDefault="00280C46" w:rsidP="00280C46">
      <w:pPr>
        <w:pStyle w:val="NormaleWeb"/>
        <w:spacing w:before="0" w:beforeAutospacing="0" w:after="60" w:afterAutospacing="0"/>
        <w:jc w:val="both"/>
        <w:rPr>
          <w:sz w:val="20"/>
          <w:szCs w:val="20"/>
        </w:rPr>
      </w:pPr>
      <w:r w:rsidRPr="00376BF6">
        <w:rPr>
          <w:sz w:val="20"/>
          <w:szCs w:val="20"/>
        </w:rPr>
        <w:t xml:space="preserve">L’interessato a cui i dati personali si riferiscono gode di una serie di diritti sanciti </w:t>
      </w:r>
      <w:r w:rsidRPr="00376BF6">
        <w:rPr>
          <w:b/>
          <w:i/>
          <w:sz w:val="20"/>
          <w:szCs w:val="20"/>
        </w:rPr>
        <w:t xml:space="preserve">dall’art. 7 del </w:t>
      </w:r>
      <w:proofErr w:type="spellStart"/>
      <w:r w:rsidRPr="00376BF6">
        <w:rPr>
          <w:b/>
          <w:i/>
          <w:sz w:val="20"/>
          <w:szCs w:val="20"/>
        </w:rPr>
        <w:t>D.Lgs</w:t>
      </w:r>
      <w:proofErr w:type="spellEnd"/>
      <w:r w:rsidRPr="00376BF6">
        <w:rPr>
          <w:b/>
          <w:i/>
          <w:sz w:val="20"/>
          <w:szCs w:val="20"/>
        </w:rPr>
        <w:t xml:space="preserve"> 196/2003</w:t>
      </w:r>
      <w:r w:rsidRPr="00376BF6">
        <w:rPr>
          <w:sz w:val="20"/>
          <w:szCs w:val="20"/>
        </w:rPr>
        <w:t>:</w:t>
      </w:r>
    </w:p>
    <w:p w:rsidR="00280C46" w:rsidRPr="00376BF6" w:rsidRDefault="00280C46" w:rsidP="00280C46">
      <w:pPr>
        <w:pStyle w:val="NormaleWeb"/>
        <w:spacing w:before="0" w:beforeAutospacing="0" w:after="60" w:afterAutospacing="0"/>
        <w:jc w:val="both"/>
        <w:rPr>
          <w:sz w:val="20"/>
          <w:szCs w:val="20"/>
        </w:rPr>
      </w:pPr>
      <w:r w:rsidRPr="00376BF6">
        <w:rPr>
          <w:sz w:val="20"/>
          <w:szCs w:val="20"/>
        </w:rPr>
        <w:t xml:space="preserve">“1. L'interessato ha diritto di ottenere la conferma dell'esistenza o meno di dati personali che lo riguardano, anche se non ancora registrati, e la loro comunicazione in forma intelligibile. </w:t>
      </w:r>
    </w:p>
    <w:p w:rsidR="00280C46" w:rsidRPr="00376BF6" w:rsidRDefault="00280C46" w:rsidP="00280C46">
      <w:pPr>
        <w:pStyle w:val="NormaleWeb"/>
        <w:spacing w:before="0" w:beforeAutospacing="0" w:after="60" w:afterAutospacing="0"/>
        <w:jc w:val="both"/>
        <w:rPr>
          <w:sz w:val="20"/>
          <w:szCs w:val="20"/>
        </w:rPr>
      </w:pPr>
      <w:r w:rsidRPr="00376BF6">
        <w:rPr>
          <w:sz w:val="20"/>
          <w:szCs w:val="20"/>
        </w:rPr>
        <w:t>2. L'interessato ha diritto di ottenere l'indicazione: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dell'articolo 5, comma 2;  e) dei soggetti o delle categorie di soggetti ai quali i dati personali possono essere comunicati o che possono venirne a conoscenza in qualità di rappresentante designato nel territorio dello Stato, di responsabili o incaricati.</w:t>
      </w:r>
    </w:p>
    <w:p w:rsidR="00280C46" w:rsidRPr="00376BF6" w:rsidRDefault="00280C46" w:rsidP="00280C46">
      <w:pPr>
        <w:pStyle w:val="NormaleWeb"/>
        <w:spacing w:before="0" w:beforeAutospacing="0" w:after="60" w:afterAutospacing="0"/>
        <w:jc w:val="both"/>
        <w:rPr>
          <w:sz w:val="20"/>
          <w:szCs w:val="20"/>
        </w:rPr>
      </w:pPr>
      <w:r w:rsidRPr="00376BF6">
        <w:rPr>
          <w:sz w:val="20"/>
          <w:szCs w:val="20"/>
        </w:rPr>
        <w:t>3. L'interessato ha diritto di ottenere: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rsidR="00280C46" w:rsidRPr="00376BF6" w:rsidRDefault="00280C46" w:rsidP="00280C46">
      <w:pPr>
        <w:pStyle w:val="NormaleWeb"/>
        <w:spacing w:before="0" w:beforeAutospacing="0" w:after="60" w:afterAutospacing="0"/>
        <w:jc w:val="both"/>
        <w:rPr>
          <w:sz w:val="20"/>
          <w:szCs w:val="20"/>
        </w:rPr>
      </w:pPr>
      <w:r w:rsidRPr="00376BF6">
        <w:rPr>
          <w:sz w:val="20"/>
          <w:szCs w:val="20"/>
        </w:rPr>
        <w:t>4. L'interessato ha diritto di opporsi, in tutto o in parte: a) per motivi legittimi al trattamento dei dati personali che lo riguardano, ancorché pertine</w:t>
      </w:r>
      <w:r w:rsidR="007E3451">
        <w:rPr>
          <w:sz w:val="20"/>
          <w:szCs w:val="20"/>
        </w:rPr>
        <w:t xml:space="preserve">nti allo scopo della raccolta; </w:t>
      </w:r>
      <w:r w:rsidRPr="00376BF6">
        <w:rPr>
          <w:sz w:val="20"/>
          <w:szCs w:val="20"/>
        </w:rPr>
        <w:t>b) al trattamento di dati personali che lo riguardano a fini di invio di materiale pubblicitario o di vendita diretta o per il compimento di ricerche di mercato o di comunicazione commerciale.”</w:t>
      </w:r>
    </w:p>
    <w:p w:rsidR="00280C46" w:rsidRPr="00376BF6" w:rsidRDefault="00280C46" w:rsidP="00280C46">
      <w:pPr>
        <w:pStyle w:val="NormaleWeb"/>
        <w:spacing w:before="0" w:beforeAutospacing="0" w:after="60" w:afterAutospacing="0"/>
        <w:jc w:val="both"/>
        <w:rPr>
          <w:sz w:val="20"/>
          <w:szCs w:val="20"/>
        </w:rPr>
      </w:pPr>
    </w:p>
    <w:p w:rsidR="00280C46" w:rsidRPr="00376BF6" w:rsidRDefault="00280C46" w:rsidP="00280C46">
      <w:pPr>
        <w:pStyle w:val="NormaleWeb"/>
        <w:tabs>
          <w:tab w:val="left" w:pos="6237"/>
        </w:tabs>
        <w:spacing w:before="0" w:beforeAutospacing="0" w:after="60" w:afterAutospacing="0"/>
        <w:jc w:val="both"/>
        <w:rPr>
          <w:sz w:val="20"/>
          <w:szCs w:val="20"/>
        </w:rPr>
      </w:pPr>
      <w:r w:rsidRPr="00376BF6">
        <w:rPr>
          <w:sz w:val="20"/>
          <w:szCs w:val="20"/>
        </w:rPr>
        <w:t>Paularo, _____________</w:t>
      </w:r>
      <w:r w:rsidRPr="00376BF6">
        <w:rPr>
          <w:sz w:val="20"/>
          <w:szCs w:val="20"/>
        </w:rPr>
        <w:tab/>
      </w:r>
      <w:r w:rsidRPr="00376BF6">
        <w:rPr>
          <w:sz w:val="20"/>
          <w:szCs w:val="20"/>
        </w:rPr>
        <w:tab/>
      </w:r>
      <w:r w:rsidRPr="00376BF6">
        <w:rPr>
          <w:sz w:val="20"/>
          <w:szCs w:val="20"/>
        </w:rPr>
        <w:tab/>
        <w:t>Il Titolare del trattamento</w:t>
      </w:r>
    </w:p>
    <w:p w:rsidR="00280C46" w:rsidRPr="00376BF6" w:rsidRDefault="00280C46" w:rsidP="00280C46">
      <w:pPr>
        <w:pStyle w:val="NormaleWeb"/>
        <w:tabs>
          <w:tab w:val="left" w:pos="6237"/>
        </w:tabs>
        <w:spacing w:before="0" w:beforeAutospacing="0" w:after="60" w:afterAutospacing="0"/>
        <w:jc w:val="both"/>
        <w:rPr>
          <w:sz w:val="20"/>
          <w:szCs w:val="20"/>
        </w:rPr>
      </w:pPr>
      <w:r w:rsidRPr="00376BF6">
        <w:rPr>
          <w:sz w:val="20"/>
          <w:szCs w:val="20"/>
        </w:rPr>
        <w:tab/>
      </w:r>
      <w:r w:rsidRPr="00376BF6">
        <w:rPr>
          <w:sz w:val="20"/>
          <w:szCs w:val="20"/>
        </w:rPr>
        <w:tab/>
        <w:t xml:space="preserve"> </w:t>
      </w:r>
      <w:r w:rsidRPr="00376BF6">
        <w:rPr>
          <w:sz w:val="20"/>
          <w:szCs w:val="20"/>
        </w:rPr>
        <w:tab/>
        <w:t xml:space="preserve">  Il Dirigente Scolastico</w:t>
      </w:r>
    </w:p>
    <w:p w:rsidR="00280C46" w:rsidRPr="00376BF6" w:rsidRDefault="00280C46" w:rsidP="00280C46">
      <w:pPr>
        <w:pStyle w:val="NormaleWeb"/>
        <w:tabs>
          <w:tab w:val="left" w:pos="6237"/>
        </w:tabs>
        <w:spacing w:before="0" w:beforeAutospacing="0" w:after="60" w:afterAutospacing="0"/>
        <w:jc w:val="both"/>
        <w:rPr>
          <w:sz w:val="20"/>
          <w:szCs w:val="20"/>
        </w:rPr>
      </w:pPr>
      <w:r w:rsidRPr="00376BF6">
        <w:rPr>
          <w:sz w:val="20"/>
          <w:szCs w:val="20"/>
        </w:rPr>
        <w:tab/>
      </w:r>
      <w:r w:rsidRPr="00376BF6">
        <w:rPr>
          <w:sz w:val="20"/>
          <w:szCs w:val="20"/>
        </w:rPr>
        <w:tab/>
      </w:r>
      <w:r w:rsidRPr="00376BF6">
        <w:rPr>
          <w:sz w:val="20"/>
          <w:szCs w:val="20"/>
        </w:rPr>
        <w:tab/>
        <w:t>Dott. Antonio COLUSSI</w:t>
      </w:r>
    </w:p>
    <w:p w:rsidR="00280C46" w:rsidRPr="00376BF6" w:rsidRDefault="00280C46" w:rsidP="00280C46">
      <w:pPr>
        <w:pStyle w:val="NormaleWeb"/>
        <w:tabs>
          <w:tab w:val="left" w:pos="6237"/>
        </w:tabs>
        <w:spacing w:before="0" w:beforeAutospacing="0" w:after="60" w:afterAutospacing="0"/>
        <w:jc w:val="both"/>
        <w:rPr>
          <w:sz w:val="20"/>
          <w:szCs w:val="20"/>
        </w:rPr>
      </w:pPr>
      <w:r w:rsidRPr="00376BF6">
        <w:rPr>
          <w:sz w:val="20"/>
          <w:szCs w:val="20"/>
        </w:rPr>
        <w:tab/>
      </w:r>
      <w:r w:rsidRPr="00376BF6">
        <w:rPr>
          <w:sz w:val="20"/>
          <w:szCs w:val="20"/>
        </w:rPr>
        <w:tab/>
      </w:r>
      <w:r w:rsidRPr="00376BF6">
        <w:rPr>
          <w:sz w:val="20"/>
          <w:szCs w:val="20"/>
        </w:rPr>
        <w:tab/>
        <w:t xml:space="preserve"> ___________________</w:t>
      </w:r>
    </w:p>
    <w:p w:rsidR="00280C46" w:rsidRPr="00376BF6" w:rsidRDefault="00280C46" w:rsidP="00280C46">
      <w:pPr>
        <w:pStyle w:val="NormaleWeb"/>
        <w:spacing w:before="0" w:beforeAutospacing="0" w:after="60" w:afterAutospacing="0"/>
        <w:jc w:val="both"/>
        <w:rPr>
          <w:sz w:val="20"/>
          <w:szCs w:val="20"/>
        </w:rPr>
      </w:pPr>
    </w:p>
    <w:p w:rsidR="00280C46" w:rsidRPr="00376BF6" w:rsidRDefault="00280C46" w:rsidP="00280C46">
      <w:pPr>
        <w:jc w:val="center"/>
        <w:rPr>
          <w:rFonts w:ascii="Times New Roman" w:hAnsi="Times New Roman"/>
          <w:b/>
        </w:rPr>
      </w:pPr>
      <w:r w:rsidRPr="00376BF6">
        <w:rPr>
          <w:rFonts w:ascii="Times New Roman" w:hAnsi="Times New Roman"/>
          <w:b/>
        </w:rPr>
        <w:t>Consenso dell’interessato al trattamento di propri dati comuni e sensibili</w:t>
      </w:r>
    </w:p>
    <w:p w:rsidR="00280C46" w:rsidRPr="00376BF6" w:rsidRDefault="00280C46" w:rsidP="00280C46">
      <w:pPr>
        <w:jc w:val="both"/>
        <w:rPr>
          <w:rFonts w:ascii="Times New Roman" w:hAnsi="Times New Roman"/>
        </w:rPr>
      </w:pPr>
      <w:r w:rsidRPr="00376BF6">
        <w:rPr>
          <w:rFonts w:ascii="Times New Roman" w:hAnsi="Times New Roman"/>
        </w:rPr>
        <w:t xml:space="preserve">Il/la sottoscritto/a, acquisite le informazioni di cui all’art. 13 del D. </w:t>
      </w:r>
      <w:proofErr w:type="spellStart"/>
      <w:r w:rsidRPr="00376BF6">
        <w:rPr>
          <w:rFonts w:ascii="Times New Roman" w:hAnsi="Times New Roman"/>
        </w:rPr>
        <w:t>Lgs</w:t>
      </w:r>
      <w:proofErr w:type="spellEnd"/>
      <w:r w:rsidRPr="00376BF6">
        <w:rPr>
          <w:rFonts w:ascii="Times New Roman" w:hAnsi="Times New Roman"/>
        </w:rPr>
        <w:t>. n. 196/03, acconsente al trattamento dei propri dati personali, dichiarando di avere avuto, in particolare, conoscenza che alcuni dei dati medesimi rientrano nel novero dei “dati sensibili” di cui all’art. 4, comma 1, lettera d), del decreto citato, vale a dire i dati “idonei a rilevare l’origine razziale ed etnica, le convinzioni religiose, filosofiche o di altro genere, le opinioni politiche, l’adesione a partiti, sindacati, associazioni od organizzazioni a carattere religioso, filosofico, politico o sindacale, nonché i dati personali idonei a rilevare lo stato di salute e la vita sessuale”.</w:t>
      </w:r>
    </w:p>
    <w:p w:rsidR="00280C46" w:rsidRPr="00376BF6" w:rsidRDefault="00280C46" w:rsidP="00280C46">
      <w:pPr>
        <w:jc w:val="both"/>
        <w:rPr>
          <w:rFonts w:ascii="Times New Roman" w:hAnsi="Times New Roman"/>
        </w:rPr>
      </w:pPr>
      <w:r w:rsidRPr="00376BF6">
        <w:rPr>
          <w:rFonts w:ascii="Times New Roman" w:hAnsi="Times New Roman"/>
        </w:rPr>
        <w:t xml:space="preserve">Attesta il proprio libero consenso </w:t>
      </w:r>
      <w:proofErr w:type="spellStart"/>
      <w:r w:rsidRPr="00376BF6">
        <w:rPr>
          <w:rFonts w:ascii="Times New Roman" w:hAnsi="Times New Roman"/>
        </w:rPr>
        <w:t>affinchè</w:t>
      </w:r>
      <w:proofErr w:type="spellEnd"/>
      <w:r w:rsidRPr="00376BF6">
        <w:rPr>
          <w:rFonts w:ascii="Times New Roman" w:hAnsi="Times New Roman"/>
        </w:rPr>
        <w:t xml:space="preserve"> il ti</w:t>
      </w:r>
      <w:r w:rsidR="007E3451">
        <w:rPr>
          <w:rFonts w:ascii="Times New Roman" w:hAnsi="Times New Roman"/>
        </w:rPr>
        <w:t>tolare, il Dirigente Scolastico</w:t>
      </w:r>
      <w:r w:rsidRPr="00376BF6">
        <w:rPr>
          <w:rFonts w:ascii="Times New Roman" w:hAnsi="Times New Roman"/>
        </w:rPr>
        <w:t xml:space="preserve"> pro-</w:t>
      </w:r>
      <w:proofErr w:type="gramStart"/>
      <w:r w:rsidRPr="00376BF6">
        <w:rPr>
          <w:rFonts w:ascii="Times New Roman" w:hAnsi="Times New Roman"/>
        </w:rPr>
        <w:t>tempore,  proceda</w:t>
      </w:r>
      <w:proofErr w:type="gramEnd"/>
      <w:r w:rsidRPr="00376BF6">
        <w:rPr>
          <w:rFonts w:ascii="Times New Roman" w:hAnsi="Times New Roman"/>
        </w:rPr>
        <w:t xml:space="preserve"> ai trattamenti dei propri dati personali comuni, sensibili e giudiziari, secondo le modalità e finalità risultanti dalla presente scheda informativa.</w:t>
      </w:r>
    </w:p>
    <w:p w:rsidR="00280C46" w:rsidRPr="00376BF6" w:rsidRDefault="00280C46" w:rsidP="00280C46">
      <w:pPr>
        <w:jc w:val="both"/>
        <w:rPr>
          <w:rFonts w:ascii="Times New Roman" w:hAnsi="Times New Roman"/>
        </w:rPr>
      </w:pPr>
      <w:r w:rsidRPr="00376BF6">
        <w:rPr>
          <w:rFonts w:ascii="Times New Roman" w:hAnsi="Times New Roman"/>
        </w:rPr>
        <w:t xml:space="preserve">Dichiara inoltre di avere preso visione e ricevuto copia dell’art. 7 del D. </w:t>
      </w:r>
      <w:proofErr w:type="spellStart"/>
      <w:r w:rsidRPr="00376BF6">
        <w:rPr>
          <w:rFonts w:ascii="Times New Roman" w:hAnsi="Times New Roman"/>
        </w:rPr>
        <w:t>Lgs</w:t>
      </w:r>
      <w:proofErr w:type="spellEnd"/>
      <w:r w:rsidRPr="00376BF6">
        <w:rPr>
          <w:rFonts w:ascii="Times New Roman" w:hAnsi="Times New Roman"/>
        </w:rPr>
        <w:t>. n. 196/03, contenente i diritti dell’interessato.</w:t>
      </w:r>
    </w:p>
    <w:p w:rsidR="00280C46" w:rsidRPr="00376BF6" w:rsidRDefault="00280C46" w:rsidP="00280C46">
      <w:pPr>
        <w:tabs>
          <w:tab w:val="left" w:pos="6120"/>
        </w:tabs>
        <w:ind w:left="5400"/>
        <w:jc w:val="center"/>
        <w:rPr>
          <w:rFonts w:ascii="Times New Roman" w:hAnsi="Times New Roman"/>
        </w:rPr>
      </w:pPr>
      <w:bookmarkStart w:id="0" w:name="_GoBack"/>
      <w:bookmarkEnd w:id="0"/>
    </w:p>
    <w:p w:rsidR="00280C46" w:rsidRPr="00376BF6" w:rsidRDefault="00280C46" w:rsidP="00280C46">
      <w:pPr>
        <w:tabs>
          <w:tab w:val="left" w:pos="4680"/>
        </w:tabs>
        <w:ind w:left="5220"/>
        <w:jc w:val="center"/>
        <w:rPr>
          <w:rFonts w:ascii="Times New Roman" w:hAnsi="Times New Roman"/>
        </w:rPr>
      </w:pPr>
      <w:r w:rsidRPr="00376BF6">
        <w:rPr>
          <w:rFonts w:ascii="Times New Roman" w:hAnsi="Times New Roman"/>
        </w:rPr>
        <w:t>In fede</w:t>
      </w:r>
      <w:r w:rsidRPr="00376BF6">
        <w:rPr>
          <w:rFonts w:ascii="Times New Roman" w:hAnsi="Times New Roman"/>
        </w:rPr>
        <w:tab/>
      </w:r>
      <w:r w:rsidRPr="00376BF6">
        <w:rPr>
          <w:rFonts w:ascii="Times New Roman" w:hAnsi="Times New Roman"/>
        </w:rPr>
        <w:tab/>
      </w:r>
      <w:r w:rsidRPr="00376BF6">
        <w:rPr>
          <w:rFonts w:ascii="Times New Roman" w:hAnsi="Times New Roman"/>
        </w:rPr>
        <w:tab/>
      </w:r>
      <w:r w:rsidRPr="00376BF6">
        <w:rPr>
          <w:rFonts w:ascii="Times New Roman" w:hAnsi="Times New Roman"/>
        </w:rPr>
        <w:tab/>
      </w:r>
    </w:p>
    <w:p w:rsidR="00280C46" w:rsidRPr="00376BF6" w:rsidRDefault="00280C46" w:rsidP="00280C46">
      <w:pPr>
        <w:tabs>
          <w:tab w:val="left" w:pos="5580"/>
        </w:tabs>
        <w:ind w:left="5040"/>
        <w:jc w:val="center"/>
        <w:rPr>
          <w:rFonts w:ascii="Times New Roman" w:hAnsi="Times New Roman"/>
        </w:rPr>
      </w:pPr>
    </w:p>
    <w:p w:rsidR="00627B51" w:rsidRPr="00376BF6" w:rsidRDefault="00280C46" w:rsidP="00C625C2">
      <w:pPr>
        <w:tabs>
          <w:tab w:val="left" w:pos="5580"/>
        </w:tabs>
        <w:ind w:left="5040"/>
        <w:jc w:val="center"/>
        <w:rPr>
          <w:rFonts w:ascii="Times New Roman" w:hAnsi="Times New Roman"/>
          <w:b/>
        </w:rPr>
      </w:pPr>
      <w:r w:rsidRPr="00376BF6">
        <w:rPr>
          <w:rFonts w:ascii="Times New Roman" w:hAnsi="Times New Roman"/>
        </w:rPr>
        <w:t>Data e firma______________________________________</w:t>
      </w:r>
    </w:p>
    <w:sectPr w:rsidR="00627B51" w:rsidRPr="00376BF6" w:rsidSect="0053211A">
      <w:headerReference w:type="default" r:id="rId10"/>
      <w:footerReference w:type="default" r:id="rId11"/>
      <w:pgSz w:w="11906" w:h="16838"/>
      <w:pgMar w:top="340" w:right="907" w:bottom="426" w:left="907" w:header="357" w:footer="21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8DE" w:rsidRDefault="009D38DE">
      <w:r>
        <w:separator/>
      </w:r>
    </w:p>
  </w:endnote>
  <w:endnote w:type="continuationSeparator" w:id="0">
    <w:p w:rsidR="009D38DE" w:rsidRDefault="009D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man 10cpi">
    <w:altName w:val="Times New Roman"/>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49" w:rsidRPr="00191453" w:rsidRDefault="004D1B49" w:rsidP="00077953">
    <w:pPr>
      <w:rPr>
        <w:sz w:val="8"/>
        <w:szCs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49" w:rsidRDefault="004D1B49" w:rsidP="0053211A">
    <w:pPr>
      <w:pStyle w:val="Pidipagina"/>
      <w:framePr w:wrap="around" w:vAnchor="text" w:hAnchor="margin" w:xAlign="right" w:y="1"/>
      <w:rPr>
        <w:rStyle w:val="Numeropagina"/>
      </w:rPr>
    </w:pPr>
  </w:p>
  <w:p w:rsidR="004D1B49" w:rsidRPr="003042C9" w:rsidRDefault="004D1B49" w:rsidP="0053211A">
    <w:pPr>
      <w:pBdr>
        <w:top w:val="single" w:sz="4" w:space="1" w:color="auto"/>
        <w:left w:val="single" w:sz="4" w:space="4" w:color="auto"/>
        <w:bottom w:val="single" w:sz="4" w:space="1" w:color="auto"/>
        <w:right w:val="single" w:sz="4" w:space="4" w:color="auto"/>
      </w:pBdr>
      <w:jc w:val="right"/>
      <w:rPr>
        <w:rFonts w:ascii="Times New Roman" w:hAnsi="Times New Roman"/>
        <w:i/>
        <w:szCs w:val="8"/>
      </w:rPr>
    </w:pPr>
    <w:r>
      <w:rPr>
        <w:rFonts w:ascii="Times New Roman" w:hAnsi="Times New Roman"/>
        <w:i/>
      </w:rPr>
      <w:t>A</w:t>
    </w:r>
    <w:r w:rsidRPr="003042C9">
      <w:rPr>
        <w:rFonts w:ascii="Times New Roman" w:hAnsi="Times New Roman"/>
        <w:i/>
      </w:rPr>
      <w:t xml:space="preserve">utorizzazione al trattamento dei dati personali ai sensi del </w:t>
    </w:r>
    <w:proofErr w:type="spellStart"/>
    <w:r w:rsidRPr="003042C9">
      <w:rPr>
        <w:rFonts w:ascii="Times New Roman" w:hAnsi="Times New Roman"/>
        <w:i/>
      </w:rPr>
      <w:t>d.lgs.vo</w:t>
    </w:r>
    <w:proofErr w:type="spellEnd"/>
    <w:r w:rsidRPr="003042C9">
      <w:rPr>
        <w:rFonts w:ascii="Times New Roman" w:hAnsi="Times New Roman"/>
        <w:i/>
      </w:rPr>
      <w:t xml:space="preserve"> 196/2003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8DE" w:rsidRDefault="009D38DE">
      <w:r>
        <w:separator/>
      </w:r>
    </w:p>
  </w:footnote>
  <w:footnote w:type="continuationSeparator" w:id="0">
    <w:p w:rsidR="009D38DE" w:rsidRDefault="009D3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49" w:rsidRDefault="004D1B49" w:rsidP="00280C46">
    <w:pPr>
      <w:pBdr>
        <w:top w:val="single" w:sz="4" w:space="1" w:color="auto"/>
        <w:left w:val="single" w:sz="4" w:space="4" w:color="auto"/>
        <w:bottom w:val="single" w:sz="4" w:space="1" w:color="auto"/>
        <w:right w:val="single" w:sz="4" w:space="0" w:color="auto"/>
      </w:pBdr>
      <w:autoSpaceDE w:val="0"/>
      <w:autoSpaceDN w:val="0"/>
      <w:adjustRightInd w:val="0"/>
      <w:ind w:right="7932"/>
      <w:rPr>
        <w:rFonts w:ascii="Arial" w:hAnsi="Arial" w:cs="Arial"/>
      </w:rPr>
    </w:pPr>
    <w:r w:rsidRPr="0072476D">
      <w:rPr>
        <w:rFonts w:ascii="Arial" w:hAnsi="Arial" w:cs="Arial"/>
      </w:rPr>
      <w:t>TIMBRO DELLA DITTA</w:t>
    </w:r>
  </w:p>
  <w:p w:rsidR="004D1B49" w:rsidRPr="00626F8E" w:rsidRDefault="004D1B49" w:rsidP="00280C46">
    <w:pPr>
      <w:autoSpaceDE w:val="0"/>
      <w:autoSpaceDN w:val="0"/>
      <w:adjustRightInd w:val="0"/>
      <w:jc w:val="right"/>
      <w:rPr>
        <w:rFonts w:ascii="Arial" w:hAnsi="Arial" w:cs="Arial"/>
      </w:rPr>
    </w:pPr>
    <w:r w:rsidRPr="00C732A2">
      <w:tab/>
    </w:r>
    <w:r w:rsidRPr="00361111">
      <w:rPr>
        <w:rFonts w:ascii="Arial" w:hAnsi="Arial" w:cs="Arial"/>
        <w:b/>
        <w:bdr w:val="single" w:sz="4" w:space="0" w:color="auto"/>
      </w:rPr>
      <w:t>MOD. A1</w:t>
    </w:r>
    <w:r>
      <w:rPr>
        <w:rFonts w:ascii="Arial" w:hAnsi="Arial" w:cs="Arial"/>
      </w:rPr>
      <w:tab/>
      <w:t>D</w:t>
    </w:r>
    <w:r w:rsidRPr="00626F8E">
      <w:rPr>
        <w:rFonts w:ascii="Arial" w:hAnsi="Arial" w:cs="Arial"/>
      </w:rPr>
      <w:t>OCUMENTAZIONE AMMINISTRATIVA</w:t>
    </w:r>
  </w:p>
  <w:p w:rsidR="004D1B49" w:rsidRPr="00C732A2" w:rsidRDefault="004D1B49" w:rsidP="00700E6F">
    <w:pPr>
      <w:tabs>
        <w:tab w:val="left" w:pos="2330"/>
        <w:tab w:val="left" w:pos="3232"/>
        <w:tab w:val="left" w:pos="5217"/>
        <w:tab w:val="left" w:pos="6069"/>
        <w:tab w:val="left" w:pos="8112"/>
      </w:tabs>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49" w:rsidRPr="00C732A2" w:rsidRDefault="004D1B49" w:rsidP="00700E6F">
    <w:pPr>
      <w:tabs>
        <w:tab w:val="left" w:pos="2330"/>
        <w:tab w:val="left" w:pos="3232"/>
        <w:tab w:val="left" w:pos="5217"/>
        <w:tab w:val="left" w:pos="6069"/>
        <w:tab w:val="left" w:pos="8112"/>
      </w:tabs>
      <w:rPr>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numFmt w:val="bullet"/>
      <w:lvlText w:val="-"/>
      <w:lvlJc w:val="left"/>
      <w:pPr>
        <w:tabs>
          <w:tab w:val="num" w:pos="720"/>
        </w:tabs>
        <w:ind w:left="720" w:hanging="360"/>
      </w:pPr>
      <w:rPr>
        <w:rFonts w:ascii="Arial" w:hAnsi="Arial"/>
      </w:rPr>
    </w:lvl>
  </w:abstractNum>
  <w:abstractNum w:abstractNumId="1">
    <w:nsid w:val="00000004"/>
    <w:multiLevelType w:val="singleLevel"/>
    <w:tmpl w:val="00000004"/>
    <w:name w:val="WW8Num5"/>
    <w:lvl w:ilvl="0">
      <w:start w:val="1"/>
      <w:numFmt w:val="bullet"/>
      <w:lvlText w:val=""/>
      <w:lvlJc w:val="left"/>
      <w:pPr>
        <w:tabs>
          <w:tab w:val="num" w:pos="227"/>
        </w:tabs>
        <w:ind w:left="227" w:hanging="227"/>
      </w:pPr>
      <w:rPr>
        <w:rFonts w:ascii="Symbol" w:hAnsi="Symbol"/>
        <w:b/>
      </w:rPr>
    </w:lvl>
  </w:abstractNum>
  <w:abstractNum w:abstractNumId="2">
    <w:nsid w:val="00000005"/>
    <w:multiLevelType w:val="singleLevel"/>
    <w:tmpl w:val="00000005"/>
    <w:name w:val="WW8Num6"/>
    <w:lvl w:ilvl="0">
      <w:start w:val="1"/>
      <w:numFmt w:val="bullet"/>
      <w:lvlText w:val=""/>
      <w:lvlJc w:val="left"/>
      <w:pPr>
        <w:tabs>
          <w:tab w:val="num" w:pos="227"/>
        </w:tabs>
        <w:ind w:left="227" w:hanging="227"/>
      </w:pPr>
      <w:rPr>
        <w:rFonts w:ascii="Symbol" w:hAnsi="Symbol"/>
      </w:rPr>
    </w:lvl>
  </w:abstractNum>
  <w:abstractNum w:abstractNumId="3">
    <w:nsid w:val="00000006"/>
    <w:multiLevelType w:val="singleLevel"/>
    <w:tmpl w:val="00000006"/>
    <w:name w:val="WW8Num7"/>
    <w:lvl w:ilvl="0">
      <w:start w:val="1"/>
      <w:numFmt w:val="bullet"/>
      <w:lvlText w:val=""/>
      <w:lvlJc w:val="left"/>
      <w:pPr>
        <w:tabs>
          <w:tab w:val="num" w:pos="227"/>
        </w:tabs>
        <w:ind w:left="227" w:hanging="227"/>
      </w:pPr>
      <w:rPr>
        <w:rFonts w:ascii="Symbol" w:hAnsi="Symbol"/>
        <w:color w:val="auto"/>
      </w:rPr>
    </w:lvl>
  </w:abstractNum>
  <w:abstractNum w:abstractNumId="4">
    <w:nsid w:val="00000008"/>
    <w:multiLevelType w:val="singleLevel"/>
    <w:tmpl w:val="00000008"/>
    <w:name w:val="WW8Num10"/>
    <w:lvl w:ilvl="0">
      <w:start w:val="1"/>
      <w:numFmt w:val="bullet"/>
      <w:lvlText w:val=""/>
      <w:lvlJc w:val="left"/>
      <w:pPr>
        <w:tabs>
          <w:tab w:val="num" w:pos="720"/>
        </w:tabs>
        <w:ind w:left="720" w:hanging="360"/>
      </w:pPr>
      <w:rPr>
        <w:rFonts w:ascii="Symbol" w:hAnsi="Symbol" w:cs="Symbol"/>
      </w:rPr>
    </w:lvl>
  </w:abstractNum>
  <w:abstractNum w:abstractNumId="5">
    <w:nsid w:val="017D53C2"/>
    <w:multiLevelType w:val="hybridMultilevel"/>
    <w:tmpl w:val="B8C62F8E"/>
    <w:lvl w:ilvl="0" w:tplc="1FA8CB80">
      <w:start w:val="1"/>
      <w:numFmt w:val="decimal"/>
      <w:lvlText w:val="%1."/>
      <w:lvlJc w:val="left"/>
      <w:pPr>
        <w:tabs>
          <w:tab w:val="num" w:pos="567"/>
        </w:tabs>
        <w:ind w:left="567" w:hanging="283"/>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nsid w:val="033008AF"/>
    <w:multiLevelType w:val="hybridMultilevel"/>
    <w:tmpl w:val="8E4A2334"/>
    <w:lvl w:ilvl="0" w:tplc="D8086C02">
      <w:start w:val="1"/>
      <w:numFmt w:val="decimal"/>
      <w:lvlText w:val="%1."/>
      <w:lvlJc w:val="left"/>
      <w:pPr>
        <w:tabs>
          <w:tab w:val="num" w:pos="900"/>
        </w:tabs>
        <w:ind w:left="90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06230BDD"/>
    <w:multiLevelType w:val="hybridMultilevel"/>
    <w:tmpl w:val="88E428BE"/>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09510ED0"/>
    <w:multiLevelType w:val="hybridMultilevel"/>
    <w:tmpl w:val="F5EE30E0"/>
    <w:lvl w:ilvl="0" w:tplc="AC944C38">
      <w:start w:val="1"/>
      <w:numFmt w:val="bullet"/>
      <w:lvlText w:val=""/>
      <w:lvlJc w:val="left"/>
      <w:pPr>
        <w:tabs>
          <w:tab w:val="num" w:pos="360"/>
        </w:tabs>
        <w:ind w:left="360" w:hanging="360"/>
      </w:pPr>
      <w:rPr>
        <w:rFonts w:ascii="Wingdings" w:hAnsi="Wingdings" w:hint="default"/>
        <w:b w:val="0"/>
        <w:i w:val="0"/>
        <w:strike w:val="0"/>
        <w:dstrike w:val="0"/>
        <w:vertAlign w:val="baseline"/>
      </w:rPr>
    </w:lvl>
    <w:lvl w:ilvl="1" w:tplc="AC944C38">
      <w:start w:val="1"/>
      <w:numFmt w:val="bullet"/>
      <w:lvlText w:val=""/>
      <w:lvlJc w:val="left"/>
      <w:pPr>
        <w:tabs>
          <w:tab w:val="num" w:pos="1080"/>
        </w:tabs>
        <w:ind w:left="1080" w:hanging="360"/>
      </w:pPr>
      <w:rPr>
        <w:rFonts w:ascii="Wingdings" w:hAnsi="Wingdings" w:hint="default"/>
        <w:b w:val="0"/>
        <w:i w:val="0"/>
        <w:strike w:val="0"/>
        <w:dstrike w:val="0"/>
        <w:vertAlign w:val="baseline"/>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9">
    <w:nsid w:val="0CBF2B4B"/>
    <w:multiLevelType w:val="hybridMultilevel"/>
    <w:tmpl w:val="593609AE"/>
    <w:lvl w:ilvl="0" w:tplc="E278B79E">
      <w:start w:val="1"/>
      <w:numFmt w:val="lowerLetter"/>
      <w:lvlText w:val="%1) "/>
      <w:lvlJc w:val="left"/>
      <w:pPr>
        <w:tabs>
          <w:tab w:val="num" w:pos="284"/>
        </w:tabs>
        <w:ind w:left="284" w:hanging="284"/>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0D384A4C"/>
    <w:multiLevelType w:val="hybridMultilevel"/>
    <w:tmpl w:val="24564BF2"/>
    <w:lvl w:ilvl="0" w:tplc="20108720">
      <w:start w:val="1"/>
      <w:numFmt w:val="lowerLetter"/>
      <w:lvlText w:val="%1) "/>
      <w:lvlJc w:val="left"/>
      <w:pPr>
        <w:tabs>
          <w:tab w:val="num" w:pos="454"/>
        </w:tabs>
        <w:ind w:left="624" w:hanging="397"/>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nsid w:val="0F1C672E"/>
    <w:multiLevelType w:val="hybridMultilevel"/>
    <w:tmpl w:val="27AC4C02"/>
    <w:lvl w:ilvl="0" w:tplc="0786E786">
      <w:start w:val="1"/>
      <w:numFmt w:val="bullet"/>
      <w:lvlText w:val="-"/>
      <w:lvlJc w:val="left"/>
      <w:pPr>
        <w:tabs>
          <w:tab w:val="num" w:pos="227"/>
        </w:tabs>
        <w:ind w:left="227" w:hanging="170"/>
      </w:pPr>
      <w:rPr>
        <w:rFonts w:ascii="Times New Roman" w:hAnsi="Times New Roman" w:hint="default"/>
      </w:rPr>
    </w:lvl>
    <w:lvl w:ilvl="1" w:tplc="F3EE973E">
      <w:start w:val="1"/>
      <w:numFmt w:val="decimal"/>
      <w:lvlText w:val="ART.%2)"/>
      <w:lvlJc w:val="left"/>
      <w:pPr>
        <w:tabs>
          <w:tab w:val="num" w:pos="1440"/>
        </w:tabs>
        <w:ind w:left="1440" w:hanging="360"/>
      </w:pPr>
      <w:rPr>
        <w:rFonts w:hint="default"/>
      </w:rPr>
    </w:lvl>
    <w:lvl w:ilvl="2" w:tplc="7108C670">
      <w:start w:val="1"/>
      <w:numFmt w:val="decimal"/>
      <w:lvlText w:val="%3)"/>
      <w:lvlJc w:val="left"/>
      <w:pPr>
        <w:tabs>
          <w:tab w:val="num" w:pos="2160"/>
        </w:tabs>
        <w:ind w:left="2160" w:hanging="360"/>
      </w:pPr>
      <w:rPr>
        <w:rFont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0FCA7A95"/>
    <w:multiLevelType w:val="hybridMultilevel"/>
    <w:tmpl w:val="58ECC3C6"/>
    <w:lvl w:ilvl="0" w:tplc="04100017">
      <w:start w:val="1"/>
      <w:numFmt w:val="lowerLetter"/>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142039ED"/>
    <w:multiLevelType w:val="hybridMultilevel"/>
    <w:tmpl w:val="E4B8F2DC"/>
    <w:lvl w:ilvl="0" w:tplc="A9E646F2">
      <w:start w:val="1"/>
      <w:numFmt w:val="bullet"/>
      <w:lvlText w:val=""/>
      <w:lvlJc w:val="left"/>
      <w:pPr>
        <w:tabs>
          <w:tab w:val="num" w:pos="644"/>
        </w:tabs>
        <w:ind w:left="644" w:hanging="360"/>
      </w:pPr>
      <w:rPr>
        <w:rFonts w:ascii="Symbol" w:hAnsi="Symbol" w:hint="default"/>
        <w:color w:val="auto"/>
        <w:sz w:val="22"/>
      </w:rPr>
    </w:lvl>
    <w:lvl w:ilvl="1" w:tplc="04100001">
      <w:start w:val="1"/>
      <w:numFmt w:val="bullet"/>
      <w:lvlText w:val=""/>
      <w:lvlJc w:val="left"/>
      <w:pPr>
        <w:tabs>
          <w:tab w:val="num" w:pos="1440"/>
        </w:tabs>
        <w:ind w:left="1440" w:hanging="360"/>
      </w:pPr>
      <w:rPr>
        <w:rFonts w:ascii="Symbol" w:hAnsi="Symbol" w:hint="default"/>
        <w:color w:val="auto"/>
        <w:sz w:val="22"/>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16254198"/>
    <w:multiLevelType w:val="hybridMultilevel"/>
    <w:tmpl w:val="1F02DB22"/>
    <w:lvl w:ilvl="0" w:tplc="F3DE4568">
      <w:start w:val="1"/>
      <w:numFmt w:val="upperLetter"/>
      <w:lvlText w:val="%1)"/>
      <w:lvlJc w:val="left"/>
      <w:pPr>
        <w:tabs>
          <w:tab w:val="num" w:pos="720"/>
        </w:tabs>
        <w:ind w:left="720" w:hanging="360"/>
      </w:pPr>
      <w:rPr>
        <w:rFonts w:cs="Times New Roman" w:hint="default"/>
        <w:u w:val="none"/>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nsid w:val="180817A1"/>
    <w:multiLevelType w:val="hybridMultilevel"/>
    <w:tmpl w:val="8174E378"/>
    <w:lvl w:ilvl="0" w:tplc="375AFD82">
      <w:start w:val="1"/>
      <w:numFmt w:val="bullet"/>
      <w:lvlText w:val="-"/>
      <w:lvlJc w:val="left"/>
      <w:pPr>
        <w:tabs>
          <w:tab w:val="num" w:pos="212"/>
        </w:tabs>
        <w:ind w:left="212" w:hanging="360"/>
      </w:pPr>
      <w:rPr>
        <w:rFonts w:ascii="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196C67D5"/>
    <w:multiLevelType w:val="multilevel"/>
    <w:tmpl w:val="E4AE649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1A88084A"/>
    <w:multiLevelType w:val="hybridMultilevel"/>
    <w:tmpl w:val="7550F7F0"/>
    <w:lvl w:ilvl="0" w:tplc="1108B4B0">
      <w:start w:val="1"/>
      <w:numFmt w:val="bullet"/>
      <w:lvlText w:val="-"/>
      <w:lvlJc w:val="left"/>
      <w:pPr>
        <w:tabs>
          <w:tab w:val="num" w:pos="737"/>
        </w:tabs>
        <w:ind w:left="737" w:hanging="737"/>
      </w:pPr>
      <w:rPr>
        <w:rFonts w:ascii="Times New Roman" w:hAnsi="Times New Roman" w:hint="default"/>
      </w:rPr>
    </w:lvl>
    <w:lvl w:ilvl="1" w:tplc="04100019" w:tentative="1">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340"/>
        </w:tabs>
        <w:ind w:left="2340" w:hanging="180"/>
      </w:pPr>
      <w:rPr>
        <w:rFonts w:cs="Times New Roman"/>
      </w:rPr>
    </w:lvl>
    <w:lvl w:ilvl="3" w:tplc="0410000F" w:tentative="1">
      <w:start w:val="1"/>
      <w:numFmt w:val="decimal"/>
      <w:lvlText w:val="%4."/>
      <w:lvlJc w:val="left"/>
      <w:pPr>
        <w:tabs>
          <w:tab w:val="num" w:pos="3060"/>
        </w:tabs>
        <w:ind w:left="3060" w:hanging="360"/>
      </w:pPr>
      <w:rPr>
        <w:rFonts w:cs="Times New Roman"/>
      </w:rPr>
    </w:lvl>
    <w:lvl w:ilvl="4" w:tplc="04100019" w:tentative="1">
      <w:start w:val="1"/>
      <w:numFmt w:val="lowerLetter"/>
      <w:lvlText w:val="%5."/>
      <w:lvlJc w:val="left"/>
      <w:pPr>
        <w:tabs>
          <w:tab w:val="num" w:pos="3780"/>
        </w:tabs>
        <w:ind w:left="3780" w:hanging="360"/>
      </w:pPr>
      <w:rPr>
        <w:rFonts w:cs="Times New Roman"/>
      </w:rPr>
    </w:lvl>
    <w:lvl w:ilvl="5" w:tplc="0410001B" w:tentative="1">
      <w:start w:val="1"/>
      <w:numFmt w:val="lowerRoman"/>
      <w:lvlText w:val="%6."/>
      <w:lvlJc w:val="right"/>
      <w:pPr>
        <w:tabs>
          <w:tab w:val="num" w:pos="4500"/>
        </w:tabs>
        <w:ind w:left="4500" w:hanging="180"/>
      </w:pPr>
      <w:rPr>
        <w:rFonts w:cs="Times New Roman"/>
      </w:rPr>
    </w:lvl>
    <w:lvl w:ilvl="6" w:tplc="0410000F" w:tentative="1">
      <w:start w:val="1"/>
      <w:numFmt w:val="decimal"/>
      <w:lvlText w:val="%7."/>
      <w:lvlJc w:val="left"/>
      <w:pPr>
        <w:tabs>
          <w:tab w:val="num" w:pos="5220"/>
        </w:tabs>
        <w:ind w:left="5220" w:hanging="360"/>
      </w:pPr>
      <w:rPr>
        <w:rFonts w:cs="Times New Roman"/>
      </w:rPr>
    </w:lvl>
    <w:lvl w:ilvl="7" w:tplc="04100019" w:tentative="1">
      <w:start w:val="1"/>
      <w:numFmt w:val="lowerLetter"/>
      <w:lvlText w:val="%8."/>
      <w:lvlJc w:val="left"/>
      <w:pPr>
        <w:tabs>
          <w:tab w:val="num" w:pos="5940"/>
        </w:tabs>
        <w:ind w:left="5940" w:hanging="360"/>
      </w:pPr>
      <w:rPr>
        <w:rFonts w:cs="Times New Roman"/>
      </w:rPr>
    </w:lvl>
    <w:lvl w:ilvl="8" w:tplc="0410001B" w:tentative="1">
      <w:start w:val="1"/>
      <w:numFmt w:val="lowerRoman"/>
      <w:lvlText w:val="%9."/>
      <w:lvlJc w:val="right"/>
      <w:pPr>
        <w:tabs>
          <w:tab w:val="num" w:pos="6660"/>
        </w:tabs>
        <w:ind w:left="6660" w:hanging="180"/>
      </w:pPr>
      <w:rPr>
        <w:rFonts w:cs="Times New Roman"/>
      </w:rPr>
    </w:lvl>
  </w:abstractNum>
  <w:abstractNum w:abstractNumId="18">
    <w:nsid w:val="1C772A4A"/>
    <w:multiLevelType w:val="hybridMultilevel"/>
    <w:tmpl w:val="24006440"/>
    <w:lvl w:ilvl="0" w:tplc="8564B5F6">
      <w:start w:val="1"/>
      <w:numFmt w:val="decimal"/>
      <w:lvlText w:val="%1."/>
      <w:lvlJc w:val="left"/>
      <w:pPr>
        <w:tabs>
          <w:tab w:val="num" w:pos="1080"/>
        </w:tabs>
        <w:ind w:left="1060" w:hanging="340"/>
      </w:pPr>
      <w:rPr>
        <w:rFonts w:cs="Times New Roman" w:hint="default"/>
      </w:rPr>
    </w:lvl>
    <w:lvl w:ilvl="1" w:tplc="04100019" w:tentative="1">
      <w:start w:val="1"/>
      <w:numFmt w:val="lowerLetter"/>
      <w:lvlText w:val="%2."/>
      <w:lvlJc w:val="left"/>
      <w:pPr>
        <w:tabs>
          <w:tab w:val="num" w:pos="2160"/>
        </w:tabs>
        <w:ind w:left="2160" w:hanging="360"/>
      </w:pPr>
      <w:rPr>
        <w:rFonts w:cs="Times New Roman"/>
      </w:rPr>
    </w:lvl>
    <w:lvl w:ilvl="2" w:tplc="0410001B" w:tentative="1">
      <w:start w:val="1"/>
      <w:numFmt w:val="lowerRoman"/>
      <w:lvlText w:val="%3."/>
      <w:lvlJc w:val="right"/>
      <w:pPr>
        <w:tabs>
          <w:tab w:val="num" w:pos="2880"/>
        </w:tabs>
        <w:ind w:left="2880" w:hanging="180"/>
      </w:pPr>
      <w:rPr>
        <w:rFonts w:cs="Times New Roman"/>
      </w:rPr>
    </w:lvl>
    <w:lvl w:ilvl="3" w:tplc="0410000F" w:tentative="1">
      <w:start w:val="1"/>
      <w:numFmt w:val="decimal"/>
      <w:lvlText w:val="%4."/>
      <w:lvlJc w:val="left"/>
      <w:pPr>
        <w:tabs>
          <w:tab w:val="num" w:pos="3600"/>
        </w:tabs>
        <w:ind w:left="3600" w:hanging="360"/>
      </w:pPr>
      <w:rPr>
        <w:rFonts w:cs="Times New Roman"/>
      </w:rPr>
    </w:lvl>
    <w:lvl w:ilvl="4" w:tplc="04100019" w:tentative="1">
      <w:start w:val="1"/>
      <w:numFmt w:val="lowerLetter"/>
      <w:lvlText w:val="%5."/>
      <w:lvlJc w:val="left"/>
      <w:pPr>
        <w:tabs>
          <w:tab w:val="num" w:pos="4320"/>
        </w:tabs>
        <w:ind w:left="4320" w:hanging="360"/>
      </w:pPr>
      <w:rPr>
        <w:rFonts w:cs="Times New Roman"/>
      </w:rPr>
    </w:lvl>
    <w:lvl w:ilvl="5" w:tplc="0410001B" w:tentative="1">
      <w:start w:val="1"/>
      <w:numFmt w:val="lowerRoman"/>
      <w:lvlText w:val="%6."/>
      <w:lvlJc w:val="right"/>
      <w:pPr>
        <w:tabs>
          <w:tab w:val="num" w:pos="5040"/>
        </w:tabs>
        <w:ind w:left="5040" w:hanging="180"/>
      </w:pPr>
      <w:rPr>
        <w:rFonts w:cs="Times New Roman"/>
      </w:rPr>
    </w:lvl>
    <w:lvl w:ilvl="6" w:tplc="0410000F" w:tentative="1">
      <w:start w:val="1"/>
      <w:numFmt w:val="decimal"/>
      <w:lvlText w:val="%7."/>
      <w:lvlJc w:val="left"/>
      <w:pPr>
        <w:tabs>
          <w:tab w:val="num" w:pos="5760"/>
        </w:tabs>
        <w:ind w:left="5760" w:hanging="360"/>
      </w:pPr>
      <w:rPr>
        <w:rFonts w:cs="Times New Roman"/>
      </w:rPr>
    </w:lvl>
    <w:lvl w:ilvl="7" w:tplc="04100019" w:tentative="1">
      <w:start w:val="1"/>
      <w:numFmt w:val="lowerLetter"/>
      <w:lvlText w:val="%8."/>
      <w:lvlJc w:val="left"/>
      <w:pPr>
        <w:tabs>
          <w:tab w:val="num" w:pos="6480"/>
        </w:tabs>
        <w:ind w:left="6480" w:hanging="360"/>
      </w:pPr>
      <w:rPr>
        <w:rFonts w:cs="Times New Roman"/>
      </w:rPr>
    </w:lvl>
    <w:lvl w:ilvl="8" w:tplc="0410001B" w:tentative="1">
      <w:start w:val="1"/>
      <w:numFmt w:val="lowerRoman"/>
      <w:lvlText w:val="%9."/>
      <w:lvlJc w:val="right"/>
      <w:pPr>
        <w:tabs>
          <w:tab w:val="num" w:pos="7200"/>
        </w:tabs>
        <w:ind w:left="7200" w:hanging="180"/>
      </w:pPr>
      <w:rPr>
        <w:rFonts w:cs="Times New Roman"/>
      </w:rPr>
    </w:lvl>
  </w:abstractNum>
  <w:abstractNum w:abstractNumId="19">
    <w:nsid w:val="1E8F14DB"/>
    <w:multiLevelType w:val="singleLevel"/>
    <w:tmpl w:val="0410000F"/>
    <w:lvl w:ilvl="0">
      <w:start w:val="1"/>
      <w:numFmt w:val="decimal"/>
      <w:lvlText w:val="%1."/>
      <w:lvlJc w:val="left"/>
      <w:pPr>
        <w:tabs>
          <w:tab w:val="num" w:pos="360"/>
        </w:tabs>
        <w:ind w:left="360" w:hanging="360"/>
      </w:pPr>
      <w:rPr>
        <w:rFonts w:cs="Times New Roman"/>
      </w:rPr>
    </w:lvl>
  </w:abstractNum>
  <w:abstractNum w:abstractNumId="20">
    <w:nsid w:val="20CC6141"/>
    <w:multiLevelType w:val="hybridMultilevel"/>
    <w:tmpl w:val="6DA00A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25125346"/>
    <w:multiLevelType w:val="hybridMultilevel"/>
    <w:tmpl w:val="E4AE649C"/>
    <w:lvl w:ilvl="0" w:tplc="009CBBE2">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26972384"/>
    <w:multiLevelType w:val="hybridMultilevel"/>
    <w:tmpl w:val="0F5A51EE"/>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3">
    <w:nsid w:val="27C86D0E"/>
    <w:multiLevelType w:val="hybridMultilevel"/>
    <w:tmpl w:val="4124790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2BF46AAE"/>
    <w:multiLevelType w:val="hybridMultilevel"/>
    <w:tmpl w:val="CA92BC2A"/>
    <w:lvl w:ilvl="0" w:tplc="4748F466">
      <w:start w:val="3"/>
      <w:numFmt w:val="decimal"/>
      <w:lvlText w:val="%1."/>
      <w:lvlJc w:val="left"/>
      <w:pPr>
        <w:tabs>
          <w:tab w:val="num" w:pos="360"/>
        </w:tabs>
        <w:ind w:left="360" w:hanging="360"/>
      </w:pPr>
      <w:rPr>
        <w:rFonts w:cs="Times New Roman" w:hint="default"/>
        <w:b w:val="0"/>
        <w:i w:val="0"/>
        <w:strike w:val="0"/>
        <w:dstrike w:val="0"/>
        <w:vertAlign w:val="baseline"/>
      </w:rPr>
    </w:lvl>
    <w:lvl w:ilvl="1" w:tplc="AC944C38">
      <w:start w:val="1"/>
      <w:numFmt w:val="bullet"/>
      <w:lvlText w:val=""/>
      <w:lvlJc w:val="left"/>
      <w:pPr>
        <w:tabs>
          <w:tab w:val="num" w:pos="1080"/>
        </w:tabs>
        <w:ind w:left="1080" w:hanging="360"/>
      </w:pPr>
      <w:rPr>
        <w:rFonts w:ascii="Wingdings" w:hAnsi="Wingdings" w:hint="default"/>
        <w:b w:val="0"/>
        <w:i w:val="0"/>
        <w:strike w:val="0"/>
        <w:dstrike w:val="0"/>
        <w:vertAlign w:val="baseline"/>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5">
    <w:nsid w:val="2E750DBF"/>
    <w:multiLevelType w:val="multilevel"/>
    <w:tmpl w:val="146A8E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EAF32A8"/>
    <w:multiLevelType w:val="hybridMultilevel"/>
    <w:tmpl w:val="452E6002"/>
    <w:lvl w:ilvl="0" w:tplc="5B2C137C">
      <w:start w:val="1"/>
      <w:numFmt w:val="bullet"/>
      <w:lvlText w:val="-"/>
      <w:lvlJc w:val="left"/>
      <w:pPr>
        <w:tabs>
          <w:tab w:val="num" w:pos="284"/>
        </w:tabs>
        <w:ind w:left="284" w:hanging="284"/>
      </w:pPr>
      <w:rPr>
        <w:rFonts w:ascii="Arial" w:hAnsi="Arial" w:hint="default"/>
        <w:sz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323E4005"/>
    <w:multiLevelType w:val="hybridMultilevel"/>
    <w:tmpl w:val="71BCC356"/>
    <w:lvl w:ilvl="0" w:tplc="375AFD82">
      <w:start w:val="1"/>
      <w:numFmt w:val="bullet"/>
      <w:lvlText w:val="-"/>
      <w:lvlJc w:val="left"/>
      <w:pPr>
        <w:tabs>
          <w:tab w:val="num" w:pos="212"/>
        </w:tabs>
        <w:ind w:left="212" w:hanging="360"/>
      </w:pPr>
      <w:rPr>
        <w:rFonts w:ascii="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33E755C9"/>
    <w:multiLevelType w:val="multilevel"/>
    <w:tmpl w:val="815063E2"/>
    <w:lvl w:ilvl="0">
      <w:start w:val="1"/>
      <w:numFmt w:val="bullet"/>
      <w:lvlText w:val="-"/>
      <w:lvlJc w:val="left"/>
      <w:pPr>
        <w:tabs>
          <w:tab w:val="num" w:pos="284"/>
        </w:tabs>
        <w:ind w:left="284" w:hanging="284"/>
      </w:pPr>
      <w:rPr>
        <w:rFonts w:ascii="Arial" w:hAnsi="Aria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35041CDD"/>
    <w:multiLevelType w:val="multilevel"/>
    <w:tmpl w:val="452E6002"/>
    <w:lvl w:ilvl="0">
      <w:start w:val="1"/>
      <w:numFmt w:val="bullet"/>
      <w:lvlText w:val="-"/>
      <w:lvlJc w:val="left"/>
      <w:pPr>
        <w:tabs>
          <w:tab w:val="num" w:pos="284"/>
        </w:tabs>
        <w:ind w:left="284" w:hanging="284"/>
      </w:pPr>
      <w:rPr>
        <w:rFonts w:ascii="Arial" w:hAnsi="Aria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362323B0"/>
    <w:multiLevelType w:val="hybridMultilevel"/>
    <w:tmpl w:val="B48E1812"/>
    <w:lvl w:ilvl="0" w:tplc="1108B4B0">
      <w:start w:val="1"/>
      <w:numFmt w:val="bullet"/>
      <w:lvlText w:val="-"/>
      <w:lvlJc w:val="left"/>
      <w:pPr>
        <w:tabs>
          <w:tab w:val="num" w:pos="737"/>
        </w:tabs>
        <w:ind w:left="737" w:hanging="737"/>
      </w:pPr>
      <w:rPr>
        <w:rFonts w:ascii="Times New Roman" w:hAnsi="Times New Roman"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1">
    <w:nsid w:val="365355B6"/>
    <w:multiLevelType w:val="hybridMultilevel"/>
    <w:tmpl w:val="F5F0C33C"/>
    <w:lvl w:ilvl="0" w:tplc="B6148D96">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37212702"/>
    <w:multiLevelType w:val="singleLevel"/>
    <w:tmpl w:val="43AEF598"/>
    <w:lvl w:ilvl="0">
      <w:start w:val="2"/>
      <w:numFmt w:val="decimal"/>
      <w:lvlText w:val="%1."/>
      <w:lvlJc w:val="left"/>
      <w:pPr>
        <w:tabs>
          <w:tab w:val="num" w:pos="360"/>
        </w:tabs>
        <w:ind w:left="360" w:hanging="360"/>
      </w:pPr>
      <w:rPr>
        <w:rFonts w:cs="Times New Roman"/>
      </w:rPr>
    </w:lvl>
  </w:abstractNum>
  <w:abstractNum w:abstractNumId="33">
    <w:nsid w:val="37480CA4"/>
    <w:multiLevelType w:val="hybridMultilevel"/>
    <w:tmpl w:val="5420BF66"/>
    <w:lvl w:ilvl="0" w:tplc="0410000F">
      <w:start w:val="1"/>
      <w:numFmt w:val="decimal"/>
      <w:lvlText w:val="%1."/>
      <w:lvlJc w:val="left"/>
      <w:pPr>
        <w:tabs>
          <w:tab w:val="num" w:pos="360"/>
        </w:tabs>
        <w:ind w:left="360" w:hanging="360"/>
      </w:pPr>
      <w:rPr>
        <w:rFonts w:hint="default"/>
        <w:sz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43D033E5"/>
    <w:multiLevelType w:val="hybridMultilevel"/>
    <w:tmpl w:val="344CC386"/>
    <w:lvl w:ilvl="0" w:tplc="33BAD994">
      <w:start w:val="1"/>
      <w:numFmt w:val="bullet"/>
      <w:lvlText w:val=""/>
      <w:lvlJc w:val="left"/>
      <w:pPr>
        <w:tabs>
          <w:tab w:val="num" w:pos="397"/>
        </w:tabs>
        <w:ind w:left="397" w:hanging="397"/>
      </w:pPr>
      <w:rPr>
        <w:rFonts w:ascii="Symbol" w:hAnsi="Symbol" w:hint="default"/>
        <w:color w:val="auto"/>
        <w:sz w:val="24"/>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44A47961"/>
    <w:multiLevelType w:val="hybridMultilevel"/>
    <w:tmpl w:val="3A264A3E"/>
    <w:lvl w:ilvl="0" w:tplc="D6A05EC6">
      <w:start w:val="5"/>
      <w:numFmt w:val="bullet"/>
      <w:lvlText w:val="-"/>
      <w:lvlJc w:val="left"/>
      <w:pPr>
        <w:ind w:left="540" w:hanging="360"/>
      </w:pPr>
      <w:rPr>
        <w:rFonts w:ascii="Roman 10cpi" w:eastAsia="Times New Roman" w:hAnsi="Roman 10cpi" w:hint="default"/>
      </w:rPr>
    </w:lvl>
    <w:lvl w:ilvl="1" w:tplc="04100003" w:tentative="1">
      <w:start w:val="1"/>
      <w:numFmt w:val="bullet"/>
      <w:lvlText w:val="o"/>
      <w:lvlJc w:val="left"/>
      <w:pPr>
        <w:ind w:left="1260" w:hanging="360"/>
      </w:pPr>
      <w:rPr>
        <w:rFonts w:ascii="Courier New" w:hAnsi="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hint="default"/>
      </w:rPr>
    </w:lvl>
    <w:lvl w:ilvl="8" w:tplc="04100005" w:tentative="1">
      <w:start w:val="1"/>
      <w:numFmt w:val="bullet"/>
      <w:lvlText w:val=""/>
      <w:lvlJc w:val="left"/>
      <w:pPr>
        <w:ind w:left="6300" w:hanging="360"/>
      </w:pPr>
      <w:rPr>
        <w:rFonts w:ascii="Wingdings" w:hAnsi="Wingdings" w:hint="default"/>
      </w:rPr>
    </w:lvl>
  </w:abstractNum>
  <w:abstractNum w:abstractNumId="36">
    <w:nsid w:val="49BD0910"/>
    <w:multiLevelType w:val="hybridMultilevel"/>
    <w:tmpl w:val="CD026F0A"/>
    <w:lvl w:ilvl="0" w:tplc="3FEA5C6A">
      <w:start w:val="12"/>
      <w:numFmt w:val="bullet"/>
      <w:lvlText w:val="-"/>
      <w:lvlJc w:val="left"/>
      <w:pPr>
        <w:tabs>
          <w:tab w:val="num" w:pos="360"/>
        </w:tabs>
        <w:ind w:left="360" w:hanging="360"/>
      </w:pPr>
      <w:rPr>
        <w:rFonts w:ascii="Times New Roman" w:eastAsia="Times New Roman" w:hAnsi="Times New Roman"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7">
    <w:nsid w:val="4D1F5349"/>
    <w:multiLevelType w:val="hybridMultilevel"/>
    <w:tmpl w:val="A984975C"/>
    <w:lvl w:ilvl="0" w:tplc="04100001">
      <w:start w:val="1"/>
      <w:numFmt w:val="bullet"/>
      <w:lvlText w:val=""/>
      <w:lvlJc w:val="left"/>
      <w:pPr>
        <w:tabs>
          <w:tab w:val="num" w:pos="360"/>
        </w:tabs>
        <w:ind w:left="360" w:hanging="360"/>
      </w:pPr>
      <w:rPr>
        <w:rFonts w:ascii="Symbol" w:hAnsi="Symbol" w:hint="default"/>
        <w:sz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54661BC6"/>
    <w:multiLevelType w:val="hybridMultilevel"/>
    <w:tmpl w:val="4684C44E"/>
    <w:lvl w:ilvl="0" w:tplc="0786E786">
      <w:start w:val="1"/>
      <w:numFmt w:val="bullet"/>
      <w:lvlText w:val="-"/>
      <w:lvlJc w:val="left"/>
      <w:pPr>
        <w:ind w:left="900" w:hanging="360"/>
      </w:pPr>
      <w:rPr>
        <w:rFonts w:ascii="Times New Roman" w:hAnsi="Times New Roman" w:hint="default"/>
      </w:rPr>
    </w:lvl>
    <w:lvl w:ilvl="1" w:tplc="04100003" w:tentative="1">
      <w:start w:val="1"/>
      <w:numFmt w:val="bullet"/>
      <w:lvlText w:val="o"/>
      <w:lvlJc w:val="left"/>
      <w:pPr>
        <w:ind w:left="1620" w:hanging="360"/>
      </w:pPr>
      <w:rPr>
        <w:rFonts w:ascii="Courier New" w:hAnsi="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39">
    <w:nsid w:val="55666471"/>
    <w:multiLevelType w:val="hybridMultilevel"/>
    <w:tmpl w:val="5DBEBD46"/>
    <w:lvl w:ilvl="0" w:tplc="AC944C3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nsid w:val="577E372F"/>
    <w:multiLevelType w:val="hybridMultilevel"/>
    <w:tmpl w:val="9BE8793C"/>
    <w:lvl w:ilvl="0" w:tplc="83A6EDD8">
      <w:start w:val="2"/>
      <w:numFmt w:val="decimal"/>
      <w:lvlText w:val="%1."/>
      <w:lvlJc w:val="left"/>
      <w:pPr>
        <w:tabs>
          <w:tab w:val="num" w:pos="360"/>
        </w:tabs>
        <w:ind w:left="360" w:hanging="360"/>
      </w:pPr>
      <w:rPr>
        <w:rFonts w:cs="Times New Roman" w:hint="default"/>
        <w:b w:val="0"/>
        <w:i w:val="0"/>
        <w:strike w:val="0"/>
        <w:dstrike w:val="0"/>
        <w:vertAlign w:val="baseline"/>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nsid w:val="60585F52"/>
    <w:multiLevelType w:val="hybridMultilevel"/>
    <w:tmpl w:val="815063E2"/>
    <w:lvl w:ilvl="0" w:tplc="5B2C137C">
      <w:start w:val="1"/>
      <w:numFmt w:val="bullet"/>
      <w:lvlText w:val="-"/>
      <w:lvlJc w:val="left"/>
      <w:pPr>
        <w:tabs>
          <w:tab w:val="num" w:pos="284"/>
        </w:tabs>
        <w:ind w:left="284" w:hanging="284"/>
      </w:pPr>
      <w:rPr>
        <w:rFonts w:ascii="Arial" w:hAnsi="Arial" w:hint="default"/>
        <w:sz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nsid w:val="6D5B10DE"/>
    <w:multiLevelType w:val="hybridMultilevel"/>
    <w:tmpl w:val="6E02CCA0"/>
    <w:lvl w:ilvl="0" w:tplc="AC944C3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3">
    <w:nsid w:val="6E7F5505"/>
    <w:multiLevelType w:val="hybridMultilevel"/>
    <w:tmpl w:val="E4D8E26A"/>
    <w:lvl w:ilvl="0" w:tplc="DDA82792">
      <w:start w:val="1"/>
      <w:numFmt w:val="decimal"/>
      <w:lvlText w:val="%1."/>
      <w:lvlJc w:val="left"/>
      <w:pPr>
        <w:tabs>
          <w:tab w:val="num" w:pos="360"/>
        </w:tabs>
        <w:ind w:left="360" w:hanging="360"/>
      </w:pPr>
      <w:rPr>
        <w:rFonts w:cs="Times New Roman" w:hint="default"/>
        <w:b w:val="0"/>
        <w:i w:val="0"/>
        <w:strike w:val="0"/>
        <w:dstrike w:val="0"/>
        <w:vertAlign w:val="baseli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4">
    <w:nsid w:val="702A506A"/>
    <w:multiLevelType w:val="hybridMultilevel"/>
    <w:tmpl w:val="6D689180"/>
    <w:lvl w:ilvl="0" w:tplc="8C64408E">
      <w:numFmt w:val="bullet"/>
      <w:lvlText w:val="-"/>
      <w:lvlJc w:val="left"/>
      <w:pPr>
        <w:tabs>
          <w:tab w:val="num" w:pos="1267"/>
        </w:tabs>
        <w:ind w:left="1267" w:hanging="340"/>
      </w:pPr>
      <w:rPr>
        <w:rFonts w:ascii="Times New Roman" w:eastAsia="Times New Roman" w:hAnsi="Times New Roman" w:hint="default"/>
      </w:rPr>
    </w:lvl>
    <w:lvl w:ilvl="1" w:tplc="04100003" w:tentative="1">
      <w:start w:val="1"/>
      <w:numFmt w:val="bullet"/>
      <w:lvlText w:val="o"/>
      <w:lvlJc w:val="left"/>
      <w:pPr>
        <w:tabs>
          <w:tab w:val="num" w:pos="2007"/>
        </w:tabs>
        <w:ind w:left="2007" w:hanging="360"/>
      </w:pPr>
      <w:rPr>
        <w:rFonts w:ascii="Courier New" w:hAnsi="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45">
    <w:nsid w:val="788E3EB4"/>
    <w:multiLevelType w:val="hybridMultilevel"/>
    <w:tmpl w:val="77905D3A"/>
    <w:lvl w:ilvl="0" w:tplc="04100001">
      <w:start w:val="1"/>
      <w:numFmt w:val="bullet"/>
      <w:lvlText w:val=""/>
      <w:lvlJc w:val="left"/>
      <w:pPr>
        <w:tabs>
          <w:tab w:val="num" w:pos="900"/>
        </w:tabs>
        <w:ind w:left="900" w:hanging="360"/>
      </w:pPr>
      <w:rPr>
        <w:rFonts w:ascii="Symbol" w:hAnsi="Symbol" w:hint="default"/>
      </w:rPr>
    </w:lvl>
    <w:lvl w:ilvl="1" w:tplc="04100003" w:tentative="1">
      <w:start w:val="1"/>
      <w:numFmt w:val="bullet"/>
      <w:lvlText w:val="o"/>
      <w:lvlJc w:val="left"/>
      <w:pPr>
        <w:tabs>
          <w:tab w:val="num" w:pos="1620"/>
        </w:tabs>
        <w:ind w:left="1620" w:hanging="360"/>
      </w:pPr>
      <w:rPr>
        <w:rFonts w:ascii="Courier New" w:hAnsi="Courier New" w:hint="default"/>
      </w:rPr>
    </w:lvl>
    <w:lvl w:ilvl="2" w:tplc="04100005" w:tentative="1">
      <w:start w:val="1"/>
      <w:numFmt w:val="bullet"/>
      <w:lvlText w:val=""/>
      <w:lvlJc w:val="left"/>
      <w:pPr>
        <w:tabs>
          <w:tab w:val="num" w:pos="2340"/>
        </w:tabs>
        <w:ind w:left="2340" w:hanging="360"/>
      </w:pPr>
      <w:rPr>
        <w:rFonts w:ascii="Wingdings" w:hAnsi="Wingdings" w:hint="default"/>
      </w:rPr>
    </w:lvl>
    <w:lvl w:ilvl="3" w:tplc="04100001" w:tentative="1">
      <w:start w:val="1"/>
      <w:numFmt w:val="bullet"/>
      <w:lvlText w:val=""/>
      <w:lvlJc w:val="left"/>
      <w:pPr>
        <w:tabs>
          <w:tab w:val="num" w:pos="3060"/>
        </w:tabs>
        <w:ind w:left="3060" w:hanging="360"/>
      </w:pPr>
      <w:rPr>
        <w:rFonts w:ascii="Symbol" w:hAnsi="Symbol" w:hint="default"/>
      </w:rPr>
    </w:lvl>
    <w:lvl w:ilvl="4" w:tplc="04100003" w:tentative="1">
      <w:start w:val="1"/>
      <w:numFmt w:val="bullet"/>
      <w:lvlText w:val="o"/>
      <w:lvlJc w:val="left"/>
      <w:pPr>
        <w:tabs>
          <w:tab w:val="num" w:pos="3780"/>
        </w:tabs>
        <w:ind w:left="3780" w:hanging="360"/>
      </w:pPr>
      <w:rPr>
        <w:rFonts w:ascii="Courier New" w:hAnsi="Courier New" w:hint="default"/>
      </w:rPr>
    </w:lvl>
    <w:lvl w:ilvl="5" w:tplc="04100005" w:tentative="1">
      <w:start w:val="1"/>
      <w:numFmt w:val="bullet"/>
      <w:lvlText w:val=""/>
      <w:lvlJc w:val="left"/>
      <w:pPr>
        <w:tabs>
          <w:tab w:val="num" w:pos="4500"/>
        </w:tabs>
        <w:ind w:left="4500" w:hanging="360"/>
      </w:pPr>
      <w:rPr>
        <w:rFonts w:ascii="Wingdings" w:hAnsi="Wingdings" w:hint="default"/>
      </w:rPr>
    </w:lvl>
    <w:lvl w:ilvl="6" w:tplc="04100001" w:tentative="1">
      <w:start w:val="1"/>
      <w:numFmt w:val="bullet"/>
      <w:lvlText w:val=""/>
      <w:lvlJc w:val="left"/>
      <w:pPr>
        <w:tabs>
          <w:tab w:val="num" w:pos="5220"/>
        </w:tabs>
        <w:ind w:left="5220" w:hanging="360"/>
      </w:pPr>
      <w:rPr>
        <w:rFonts w:ascii="Symbol" w:hAnsi="Symbol" w:hint="default"/>
      </w:rPr>
    </w:lvl>
    <w:lvl w:ilvl="7" w:tplc="04100003" w:tentative="1">
      <w:start w:val="1"/>
      <w:numFmt w:val="bullet"/>
      <w:lvlText w:val="o"/>
      <w:lvlJc w:val="left"/>
      <w:pPr>
        <w:tabs>
          <w:tab w:val="num" w:pos="5940"/>
        </w:tabs>
        <w:ind w:left="5940" w:hanging="360"/>
      </w:pPr>
      <w:rPr>
        <w:rFonts w:ascii="Courier New" w:hAnsi="Courier New" w:hint="default"/>
      </w:rPr>
    </w:lvl>
    <w:lvl w:ilvl="8" w:tplc="04100005" w:tentative="1">
      <w:start w:val="1"/>
      <w:numFmt w:val="bullet"/>
      <w:lvlText w:val=""/>
      <w:lvlJc w:val="left"/>
      <w:pPr>
        <w:tabs>
          <w:tab w:val="num" w:pos="6660"/>
        </w:tabs>
        <w:ind w:left="6660" w:hanging="360"/>
      </w:pPr>
      <w:rPr>
        <w:rFonts w:ascii="Wingdings" w:hAnsi="Wingdings" w:hint="default"/>
      </w:rPr>
    </w:lvl>
  </w:abstractNum>
  <w:abstractNum w:abstractNumId="46">
    <w:nsid w:val="7D493DB2"/>
    <w:multiLevelType w:val="hybridMultilevel"/>
    <w:tmpl w:val="4A923B8C"/>
    <w:lvl w:ilvl="0" w:tplc="04100001">
      <w:start w:val="1"/>
      <w:numFmt w:val="bullet"/>
      <w:lvlText w:val=""/>
      <w:lvlJc w:val="left"/>
      <w:pPr>
        <w:tabs>
          <w:tab w:val="num" w:pos="360"/>
        </w:tabs>
        <w:ind w:left="360" w:hanging="360"/>
      </w:pPr>
      <w:rPr>
        <w:rFonts w:ascii="Symbol" w:hAnsi="Symbol" w:hint="default"/>
        <w:sz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7">
    <w:nsid w:val="7E501F18"/>
    <w:multiLevelType w:val="hybridMultilevel"/>
    <w:tmpl w:val="1764C628"/>
    <w:lvl w:ilvl="0" w:tplc="39ACEF90">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8">
    <w:nsid w:val="7EA565D2"/>
    <w:multiLevelType w:val="hybridMultilevel"/>
    <w:tmpl w:val="CB4226EE"/>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4"/>
  </w:num>
  <w:num w:numId="6">
    <w:abstractNumId w:val="36"/>
  </w:num>
  <w:num w:numId="7">
    <w:abstractNumId w:val="39"/>
  </w:num>
  <w:num w:numId="8">
    <w:abstractNumId w:val="43"/>
  </w:num>
  <w:num w:numId="9">
    <w:abstractNumId w:val="40"/>
  </w:num>
  <w:num w:numId="10">
    <w:abstractNumId w:val="24"/>
  </w:num>
  <w:num w:numId="11">
    <w:abstractNumId w:val="42"/>
  </w:num>
  <w:num w:numId="12">
    <w:abstractNumId w:val="8"/>
  </w:num>
  <w:num w:numId="13">
    <w:abstractNumId w:val="14"/>
  </w:num>
  <w:num w:numId="14">
    <w:abstractNumId w:val="47"/>
  </w:num>
  <w:num w:numId="15">
    <w:abstractNumId w:val="35"/>
  </w:num>
  <w:num w:numId="16">
    <w:abstractNumId w:val="34"/>
  </w:num>
  <w:num w:numId="17">
    <w:abstractNumId w:val="18"/>
  </w:num>
  <w:num w:numId="18">
    <w:abstractNumId w:val="23"/>
  </w:num>
  <w:num w:numId="19">
    <w:abstractNumId w:val="13"/>
  </w:num>
  <w:num w:numId="20">
    <w:abstractNumId w:val="22"/>
  </w:num>
  <w:num w:numId="21">
    <w:abstractNumId w:val="20"/>
  </w:num>
  <w:num w:numId="22">
    <w:abstractNumId w:val="45"/>
  </w:num>
  <w:num w:numId="23">
    <w:abstractNumId w:val="19"/>
  </w:num>
  <w:num w:numId="24">
    <w:abstractNumId w:val="32"/>
  </w:num>
  <w:num w:numId="25">
    <w:abstractNumId w:val="27"/>
  </w:num>
  <w:num w:numId="26">
    <w:abstractNumId w:val="15"/>
  </w:num>
  <w:num w:numId="27">
    <w:abstractNumId w:val="41"/>
  </w:num>
  <w:num w:numId="28">
    <w:abstractNumId w:val="4"/>
  </w:num>
  <w:num w:numId="29">
    <w:abstractNumId w:val="33"/>
  </w:num>
  <w:num w:numId="30">
    <w:abstractNumId w:val="26"/>
  </w:num>
  <w:num w:numId="31">
    <w:abstractNumId w:val="29"/>
  </w:num>
  <w:num w:numId="32">
    <w:abstractNumId w:val="46"/>
  </w:num>
  <w:num w:numId="33">
    <w:abstractNumId w:val="11"/>
  </w:num>
  <w:num w:numId="34">
    <w:abstractNumId w:val="28"/>
  </w:num>
  <w:num w:numId="35">
    <w:abstractNumId w:val="37"/>
  </w:num>
  <w:num w:numId="36">
    <w:abstractNumId w:val="12"/>
  </w:num>
  <w:num w:numId="37">
    <w:abstractNumId w:val="25"/>
  </w:num>
  <w:num w:numId="38">
    <w:abstractNumId w:val="48"/>
  </w:num>
  <w:num w:numId="39">
    <w:abstractNumId w:val="6"/>
  </w:num>
  <w:num w:numId="40">
    <w:abstractNumId w:val="30"/>
  </w:num>
  <w:num w:numId="41">
    <w:abstractNumId w:val="5"/>
  </w:num>
  <w:num w:numId="42">
    <w:abstractNumId w:val="10"/>
  </w:num>
  <w:num w:numId="43">
    <w:abstractNumId w:val="21"/>
  </w:num>
  <w:num w:numId="44">
    <w:abstractNumId w:val="16"/>
  </w:num>
  <w:num w:numId="45">
    <w:abstractNumId w:val="31"/>
  </w:num>
  <w:num w:numId="46">
    <w:abstractNumId w:val="17"/>
  </w:num>
  <w:num w:numId="47">
    <w:abstractNumId w:val="38"/>
  </w:num>
  <w:num w:numId="48">
    <w:abstractNumId w:val="9"/>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0C2"/>
    <w:rsid w:val="000172E9"/>
    <w:rsid w:val="00056C39"/>
    <w:rsid w:val="00062169"/>
    <w:rsid w:val="00062D9A"/>
    <w:rsid w:val="0006326A"/>
    <w:rsid w:val="00072A37"/>
    <w:rsid w:val="00077953"/>
    <w:rsid w:val="00094A56"/>
    <w:rsid w:val="000C3AAD"/>
    <w:rsid w:val="000C79F1"/>
    <w:rsid w:val="000D20E1"/>
    <w:rsid w:val="000D5B6F"/>
    <w:rsid w:val="000E0DB5"/>
    <w:rsid w:val="00105E0A"/>
    <w:rsid w:val="0011205F"/>
    <w:rsid w:val="00122C46"/>
    <w:rsid w:val="0014314C"/>
    <w:rsid w:val="00156041"/>
    <w:rsid w:val="0016225A"/>
    <w:rsid w:val="00170AF5"/>
    <w:rsid w:val="001725F1"/>
    <w:rsid w:val="001854BC"/>
    <w:rsid w:val="00191453"/>
    <w:rsid w:val="001C4818"/>
    <w:rsid w:val="001E7E4C"/>
    <w:rsid w:val="00200FF8"/>
    <w:rsid w:val="00210880"/>
    <w:rsid w:val="00235A59"/>
    <w:rsid w:val="002422D3"/>
    <w:rsid w:val="002802CC"/>
    <w:rsid w:val="00280C46"/>
    <w:rsid w:val="002942A5"/>
    <w:rsid w:val="002C38A3"/>
    <w:rsid w:val="002D5B97"/>
    <w:rsid w:val="002E1EE0"/>
    <w:rsid w:val="002E75B3"/>
    <w:rsid w:val="002F7C7D"/>
    <w:rsid w:val="0033760C"/>
    <w:rsid w:val="003523FC"/>
    <w:rsid w:val="003578E0"/>
    <w:rsid w:val="0036450F"/>
    <w:rsid w:val="003721B9"/>
    <w:rsid w:val="00376BF6"/>
    <w:rsid w:val="00377C15"/>
    <w:rsid w:val="00385522"/>
    <w:rsid w:val="0039185B"/>
    <w:rsid w:val="00392576"/>
    <w:rsid w:val="003A0CAD"/>
    <w:rsid w:val="003A2A68"/>
    <w:rsid w:val="003B60CF"/>
    <w:rsid w:val="003C0F72"/>
    <w:rsid w:val="003C33A0"/>
    <w:rsid w:val="003C3C6D"/>
    <w:rsid w:val="003C5202"/>
    <w:rsid w:val="003D5AE5"/>
    <w:rsid w:val="003E07F9"/>
    <w:rsid w:val="003E1FF7"/>
    <w:rsid w:val="003F137C"/>
    <w:rsid w:val="003F1813"/>
    <w:rsid w:val="003F2022"/>
    <w:rsid w:val="003F5068"/>
    <w:rsid w:val="0041478A"/>
    <w:rsid w:val="004213F0"/>
    <w:rsid w:val="00422088"/>
    <w:rsid w:val="0042349D"/>
    <w:rsid w:val="004253EA"/>
    <w:rsid w:val="004276E4"/>
    <w:rsid w:val="00433B7E"/>
    <w:rsid w:val="0044143F"/>
    <w:rsid w:val="00451808"/>
    <w:rsid w:val="00454F5F"/>
    <w:rsid w:val="004A0DFB"/>
    <w:rsid w:val="004A1FA7"/>
    <w:rsid w:val="004B5265"/>
    <w:rsid w:val="004C17B6"/>
    <w:rsid w:val="004C6517"/>
    <w:rsid w:val="004D1B49"/>
    <w:rsid w:val="004D7400"/>
    <w:rsid w:val="004D7EC8"/>
    <w:rsid w:val="004E3963"/>
    <w:rsid w:val="004E7B02"/>
    <w:rsid w:val="00500118"/>
    <w:rsid w:val="00515C06"/>
    <w:rsid w:val="0051681B"/>
    <w:rsid w:val="00516CBC"/>
    <w:rsid w:val="0052621B"/>
    <w:rsid w:val="0053211A"/>
    <w:rsid w:val="00546703"/>
    <w:rsid w:val="0055758C"/>
    <w:rsid w:val="005666F6"/>
    <w:rsid w:val="00570444"/>
    <w:rsid w:val="00575A13"/>
    <w:rsid w:val="005964BA"/>
    <w:rsid w:val="00597221"/>
    <w:rsid w:val="005C238E"/>
    <w:rsid w:val="005C26EB"/>
    <w:rsid w:val="005D03F6"/>
    <w:rsid w:val="005E2070"/>
    <w:rsid w:val="005E2A98"/>
    <w:rsid w:val="005F28CE"/>
    <w:rsid w:val="00627B51"/>
    <w:rsid w:val="006416E2"/>
    <w:rsid w:val="00677B24"/>
    <w:rsid w:val="00680946"/>
    <w:rsid w:val="006915FD"/>
    <w:rsid w:val="00691E09"/>
    <w:rsid w:val="006B7BBC"/>
    <w:rsid w:val="006D1C9D"/>
    <w:rsid w:val="006E08D1"/>
    <w:rsid w:val="00700E6F"/>
    <w:rsid w:val="00703D90"/>
    <w:rsid w:val="0071111F"/>
    <w:rsid w:val="00711D58"/>
    <w:rsid w:val="00712A58"/>
    <w:rsid w:val="007313C1"/>
    <w:rsid w:val="007666D8"/>
    <w:rsid w:val="007808B8"/>
    <w:rsid w:val="0079510F"/>
    <w:rsid w:val="007A47AB"/>
    <w:rsid w:val="007A6BCD"/>
    <w:rsid w:val="007B2C83"/>
    <w:rsid w:val="007E2F8C"/>
    <w:rsid w:val="007E3451"/>
    <w:rsid w:val="007F3C75"/>
    <w:rsid w:val="00814CEF"/>
    <w:rsid w:val="00815C95"/>
    <w:rsid w:val="00831D26"/>
    <w:rsid w:val="008439D0"/>
    <w:rsid w:val="00846564"/>
    <w:rsid w:val="00865F90"/>
    <w:rsid w:val="00896822"/>
    <w:rsid w:val="008A023F"/>
    <w:rsid w:val="008A73CE"/>
    <w:rsid w:val="008B46B9"/>
    <w:rsid w:val="008C5D58"/>
    <w:rsid w:val="008D0AB4"/>
    <w:rsid w:val="008D4672"/>
    <w:rsid w:val="008D4763"/>
    <w:rsid w:val="008D6AA7"/>
    <w:rsid w:val="008E0B69"/>
    <w:rsid w:val="008E5F40"/>
    <w:rsid w:val="0093764E"/>
    <w:rsid w:val="0097652C"/>
    <w:rsid w:val="00980970"/>
    <w:rsid w:val="0098444A"/>
    <w:rsid w:val="009B544A"/>
    <w:rsid w:val="009B5CA7"/>
    <w:rsid w:val="009C2F66"/>
    <w:rsid w:val="009D38DE"/>
    <w:rsid w:val="009F065F"/>
    <w:rsid w:val="00A11B0A"/>
    <w:rsid w:val="00A220C2"/>
    <w:rsid w:val="00A3767D"/>
    <w:rsid w:val="00AC51DB"/>
    <w:rsid w:val="00AE27AE"/>
    <w:rsid w:val="00AE2C01"/>
    <w:rsid w:val="00B03999"/>
    <w:rsid w:val="00B12B02"/>
    <w:rsid w:val="00B317E0"/>
    <w:rsid w:val="00B456B1"/>
    <w:rsid w:val="00B5352A"/>
    <w:rsid w:val="00B64CA4"/>
    <w:rsid w:val="00B65B00"/>
    <w:rsid w:val="00B76E2E"/>
    <w:rsid w:val="00B908FE"/>
    <w:rsid w:val="00BA7955"/>
    <w:rsid w:val="00BA7E5F"/>
    <w:rsid w:val="00BB301B"/>
    <w:rsid w:val="00BD3A53"/>
    <w:rsid w:val="00BD4DE3"/>
    <w:rsid w:val="00BD64E1"/>
    <w:rsid w:val="00C06B33"/>
    <w:rsid w:val="00C12F88"/>
    <w:rsid w:val="00C13A10"/>
    <w:rsid w:val="00C24F0B"/>
    <w:rsid w:val="00C27252"/>
    <w:rsid w:val="00C3171D"/>
    <w:rsid w:val="00C625C2"/>
    <w:rsid w:val="00C732A2"/>
    <w:rsid w:val="00C820B1"/>
    <w:rsid w:val="00C858E4"/>
    <w:rsid w:val="00CA1064"/>
    <w:rsid w:val="00CA35DD"/>
    <w:rsid w:val="00CC2503"/>
    <w:rsid w:val="00CC71FF"/>
    <w:rsid w:val="00CF2CB2"/>
    <w:rsid w:val="00D12CC4"/>
    <w:rsid w:val="00D836B6"/>
    <w:rsid w:val="00DA6436"/>
    <w:rsid w:val="00DB0F0C"/>
    <w:rsid w:val="00DB5CD3"/>
    <w:rsid w:val="00DC0CF3"/>
    <w:rsid w:val="00DC7A1C"/>
    <w:rsid w:val="00DD5FB4"/>
    <w:rsid w:val="00DE0DCF"/>
    <w:rsid w:val="00DF7111"/>
    <w:rsid w:val="00E072EA"/>
    <w:rsid w:val="00E073CC"/>
    <w:rsid w:val="00E12BD5"/>
    <w:rsid w:val="00E3250C"/>
    <w:rsid w:val="00E3549E"/>
    <w:rsid w:val="00E35FB2"/>
    <w:rsid w:val="00E614F2"/>
    <w:rsid w:val="00E61ACE"/>
    <w:rsid w:val="00EA4A3F"/>
    <w:rsid w:val="00EB0107"/>
    <w:rsid w:val="00EB1274"/>
    <w:rsid w:val="00EB1B70"/>
    <w:rsid w:val="00EB36A1"/>
    <w:rsid w:val="00ED336A"/>
    <w:rsid w:val="00EE2F90"/>
    <w:rsid w:val="00F07ADF"/>
    <w:rsid w:val="00F203F1"/>
    <w:rsid w:val="00F24EEB"/>
    <w:rsid w:val="00F36746"/>
    <w:rsid w:val="00F4283E"/>
    <w:rsid w:val="00F47AC7"/>
    <w:rsid w:val="00F5182F"/>
    <w:rsid w:val="00F71012"/>
    <w:rsid w:val="00F723C9"/>
    <w:rsid w:val="00F72BD6"/>
    <w:rsid w:val="00F7395F"/>
    <w:rsid w:val="00F764D4"/>
    <w:rsid w:val="00F875C2"/>
    <w:rsid w:val="00F87F86"/>
    <w:rsid w:val="00FA335F"/>
    <w:rsid w:val="00FB1520"/>
    <w:rsid w:val="00FB2FA6"/>
    <w:rsid w:val="00FB466E"/>
    <w:rsid w:val="00FD5207"/>
    <w:rsid w:val="00FE1A65"/>
    <w:rsid w:val="00FF3B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B3B71FC-FA26-4C38-9D90-DB802FD9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97221"/>
    <w:rPr>
      <w:rFonts w:ascii="Roman 10cpi" w:hAnsi="Roman 10cpi"/>
    </w:rPr>
  </w:style>
  <w:style w:type="paragraph" w:styleId="Titolo1">
    <w:name w:val="heading 1"/>
    <w:basedOn w:val="Normale"/>
    <w:link w:val="Titolo1Carattere"/>
    <w:qFormat/>
    <w:rsid w:val="0052621B"/>
    <w:pPr>
      <w:spacing w:before="100" w:beforeAutospacing="1" w:after="100" w:afterAutospacing="1"/>
      <w:outlineLvl w:val="0"/>
    </w:pPr>
    <w:rPr>
      <w:b/>
      <w:bCs/>
      <w:kern w:val="36"/>
      <w:sz w:val="48"/>
      <w:szCs w:val="48"/>
    </w:rPr>
  </w:style>
  <w:style w:type="paragraph" w:styleId="Titolo2">
    <w:name w:val="heading 2"/>
    <w:basedOn w:val="Normale"/>
    <w:next w:val="Normale"/>
    <w:link w:val="Titolo2Carattere"/>
    <w:qFormat/>
    <w:locked/>
    <w:rsid w:val="00451808"/>
    <w:pPr>
      <w:keepNext/>
      <w:spacing w:before="240" w:after="60"/>
      <w:outlineLvl w:val="1"/>
    </w:pPr>
    <w:rPr>
      <w:rFonts w:ascii="Arial" w:hAnsi="Arial" w:cs="Arial"/>
      <w:b/>
      <w:bCs/>
      <w:i/>
      <w:iCs/>
      <w:sz w:val="28"/>
      <w:szCs w:val="28"/>
    </w:rPr>
  </w:style>
  <w:style w:type="paragraph" w:styleId="Titolo4">
    <w:name w:val="heading 4"/>
    <w:basedOn w:val="Normale"/>
    <w:next w:val="Normale"/>
    <w:link w:val="Titolo4Carattere"/>
    <w:qFormat/>
    <w:rsid w:val="00597221"/>
    <w:pPr>
      <w:keepNext/>
      <w:spacing w:before="240" w:after="60"/>
      <w:outlineLvl w:val="3"/>
    </w:pPr>
    <w:rPr>
      <w:rFonts w:ascii="Times New Roman" w:hAnsi="Times New Roman"/>
      <w:b/>
      <w:bCs/>
      <w:sz w:val="28"/>
      <w:szCs w:val="28"/>
    </w:rPr>
  </w:style>
  <w:style w:type="paragraph" w:styleId="Titolo5">
    <w:name w:val="heading 5"/>
    <w:basedOn w:val="Normale"/>
    <w:next w:val="Normale"/>
    <w:link w:val="Titolo5Carattere"/>
    <w:qFormat/>
    <w:rsid w:val="00597221"/>
    <w:pPr>
      <w:spacing w:before="240" w:after="60"/>
      <w:outlineLvl w:val="4"/>
    </w:pPr>
    <w:rPr>
      <w:b/>
      <w:bCs/>
      <w:i/>
      <w:iCs/>
      <w:sz w:val="26"/>
      <w:szCs w:val="26"/>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customStyle="1" w:styleId="Titolo1Carattere">
    <w:name w:val="Titolo 1 Carattere"/>
    <w:link w:val="Titolo1"/>
    <w:locked/>
    <w:rsid w:val="00DC7A1C"/>
    <w:rPr>
      <w:rFonts w:ascii="Cambria" w:hAnsi="Cambria" w:cs="Times New Roman"/>
      <w:b/>
      <w:bCs/>
      <w:kern w:val="32"/>
      <w:sz w:val="32"/>
      <w:szCs w:val="32"/>
    </w:rPr>
  </w:style>
  <w:style w:type="character" w:customStyle="1" w:styleId="Titolo2Carattere">
    <w:name w:val="Titolo 2 Carattere"/>
    <w:link w:val="Titolo2"/>
    <w:semiHidden/>
    <w:locked/>
    <w:rsid w:val="00F36746"/>
    <w:rPr>
      <w:rFonts w:ascii="Cambria" w:hAnsi="Cambria" w:cs="Times New Roman"/>
      <w:b/>
      <w:bCs/>
      <w:i/>
      <w:iCs/>
      <w:sz w:val="28"/>
      <w:szCs w:val="28"/>
    </w:rPr>
  </w:style>
  <w:style w:type="character" w:customStyle="1" w:styleId="Titolo4Carattere">
    <w:name w:val="Titolo 4 Carattere"/>
    <w:link w:val="Titolo4"/>
    <w:semiHidden/>
    <w:locked/>
    <w:rsid w:val="00DC7A1C"/>
    <w:rPr>
      <w:rFonts w:ascii="Calibri" w:hAnsi="Calibri" w:cs="Times New Roman"/>
      <w:b/>
      <w:bCs/>
      <w:sz w:val="28"/>
      <w:szCs w:val="28"/>
    </w:rPr>
  </w:style>
  <w:style w:type="character" w:customStyle="1" w:styleId="Titolo5Carattere">
    <w:name w:val="Titolo 5 Carattere"/>
    <w:link w:val="Titolo5"/>
    <w:semiHidden/>
    <w:locked/>
    <w:rsid w:val="00DC7A1C"/>
    <w:rPr>
      <w:rFonts w:ascii="Calibri" w:hAnsi="Calibri" w:cs="Times New Roman"/>
      <w:b/>
      <w:bCs/>
      <w:i/>
      <w:iCs/>
      <w:sz w:val="26"/>
      <w:szCs w:val="26"/>
    </w:rPr>
  </w:style>
  <w:style w:type="paragraph" w:styleId="Intestazione">
    <w:name w:val="header"/>
    <w:basedOn w:val="Normale"/>
    <w:link w:val="IntestazioneCarattere"/>
    <w:rsid w:val="00F71012"/>
    <w:pPr>
      <w:tabs>
        <w:tab w:val="center" w:pos="4819"/>
        <w:tab w:val="right" w:pos="9638"/>
      </w:tabs>
    </w:pPr>
  </w:style>
  <w:style w:type="character" w:customStyle="1" w:styleId="IntestazioneCarattere">
    <w:name w:val="Intestazione Carattere"/>
    <w:link w:val="Intestazione"/>
    <w:semiHidden/>
    <w:locked/>
    <w:rsid w:val="00DC7A1C"/>
    <w:rPr>
      <w:rFonts w:ascii="Roman 10cpi" w:hAnsi="Roman 10cpi" w:cs="Times New Roman"/>
      <w:sz w:val="20"/>
      <w:szCs w:val="20"/>
    </w:rPr>
  </w:style>
  <w:style w:type="paragraph" w:styleId="Pidipagina">
    <w:name w:val="footer"/>
    <w:basedOn w:val="Normale"/>
    <w:link w:val="PidipaginaCarattere"/>
    <w:rsid w:val="00F71012"/>
    <w:pPr>
      <w:tabs>
        <w:tab w:val="center" w:pos="4819"/>
        <w:tab w:val="right" w:pos="9638"/>
      </w:tabs>
    </w:pPr>
  </w:style>
  <w:style w:type="character" w:customStyle="1" w:styleId="PidipaginaCarattere">
    <w:name w:val="Piè di pagina Carattere"/>
    <w:link w:val="Pidipagina"/>
    <w:semiHidden/>
    <w:locked/>
    <w:rsid w:val="00DC7A1C"/>
    <w:rPr>
      <w:rFonts w:ascii="Roman 10cpi" w:hAnsi="Roman 10cpi" w:cs="Times New Roman"/>
      <w:sz w:val="20"/>
      <w:szCs w:val="20"/>
    </w:rPr>
  </w:style>
  <w:style w:type="character" w:styleId="Collegamentoipertestuale">
    <w:name w:val="Hyperlink"/>
    <w:rsid w:val="00105E0A"/>
    <w:rPr>
      <w:rFonts w:cs="Times New Roman"/>
      <w:color w:val="0000FF"/>
      <w:u w:val="single"/>
    </w:rPr>
  </w:style>
  <w:style w:type="table" w:styleId="Grigliatabella">
    <w:name w:val="Table Grid"/>
    <w:basedOn w:val="Tabellanormale"/>
    <w:rsid w:val="00814C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testo">
    <w:name w:val="Body Text"/>
    <w:basedOn w:val="Normale"/>
    <w:link w:val="CorpotestoCarattere"/>
    <w:rsid w:val="006E08D1"/>
    <w:pPr>
      <w:suppressAutoHyphens/>
    </w:pPr>
    <w:rPr>
      <w:rFonts w:ascii="Arial" w:hAnsi="Arial" w:cs="Arial"/>
      <w:b/>
      <w:bCs/>
      <w:color w:val="000000"/>
      <w:szCs w:val="24"/>
      <w:lang w:eastAsia="ar-SA"/>
    </w:rPr>
  </w:style>
  <w:style w:type="character" w:customStyle="1" w:styleId="CorpotestoCarattere">
    <w:name w:val="Corpo testo Carattere"/>
    <w:link w:val="Corpotesto"/>
    <w:semiHidden/>
    <w:locked/>
    <w:rsid w:val="00DC7A1C"/>
    <w:rPr>
      <w:rFonts w:ascii="Roman 10cpi" w:hAnsi="Roman 10cpi" w:cs="Times New Roman"/>
      <w:sz w:val="20"/>
      <w:szCs w:val="20"/>
    </w:rPr>
  </w:style>
  <w:style w:type="paragraph" w:styleId="Titolo">
    <w:name w:val="Title"/>
    <w:basedOn w:val="Normale"/>
    <w:link w:val="TitoloCarattere"/>
    <w:qFormat/>
    <w:rsid w:val="00C12F88"/>
    <w:pPr>
      <w:autoSpaceDE w:val="0"/>
      <w:autoSpaceDN w:val="0"/>
      <w:jc w:val="center"/>
    </w:pPr>
    <w:rPr>
      <w:rFonts w:ascii="Times New Roman" w:hAnsi="Times New Roman"/>
      <w:b/>
      <w:sz w:val="28"/>
    </w:rPr>
  </w:style>
  <w:style w:type="character" w:customStyle="1" w:styleId="TitoloCarattere">
    <w:name w:val="Titolo Carattere"/>
    <w:link w:val="Titolo"/>
    <w:locked/>
    <w:rsid w:val="00DC7A1C"/>
    <w:rPr>
      <w:rFonts w:ascii="Cambria" w:hAnsi="Cambria" w:cs="Times New Roman"/>
      <w:b/>
      <w:bCs/>
      <w:kern w:val="28"/>
      <w:sz w:val="32"/>
      <w:szCs w:val="32"/>
    </w:rPr>
  </w:style>
  <w:style w:type="paragraph" w:styleId="Testofumetto">
    <w:name w:val="Balloon Text"/>
    <w:basedOn w:val="Normale"/>
    <w:link w:val="TestofumettoCarattere"/>
    <w:semiHidden/>
    <w:rsid w:val="00C12F88"/>
    <w:rPr>
      <w:rFonts w:ascii="Tahoma" w:hAnsi="Tahoma" w:cs="Tahoma"/>
      <w:sz w:val="16"/>
      <w:szCs w:val="16"/>
    </w:rPr>
  </w:style>
  <w:style w:type="character" w:customStyle="1" w:styleId="TestofumettoCarattere">
    <w:name w:val="Testo fumetto Carattere"/>
    <w:link w:val="Testofumetto"/>
    <w:semiHidden/>
    <w:locked/>
    <w:rsid w:val="00DC7A1C"/>
    <w:rPr>
      <w:rFonts w:cs="Times New Roman"/>
      <w:sz w:val="2"/>
    </w:rPr>
  </w:style>
  <w:style w:type="paragraph" w:customStyle="1" w:styleId="ListParagraph">
    <w:name w:val="List Paragraph"/>
    <w:basedOn w:val="Normale"/>
    <w:rsid w:val="00E12BD5"/>
    <w:pPr>
      <w:ind w:left="720"/>
      <w:contextualSpacing/>
    </w:pPr>
  </w:style>
  <w:style w:type="paragraph" w:customStyle="1" w:styleId="Carattere">
    <w:name w:val="Carattere"/>
    <w:basedOn w:val="Normale"/>
    <w:rsid w:val="003A2A68"/>
    <w:pPr>
      <w:spacing w:before="180" w:after="160" w:line="240" w:lineRule="exact"/>
      <w:ind w:left="4140"/>
    </w:pPr>
    <w:rPr>
      <w:rFonts w:ascii="Tahoma" w:hAnsi="Tahoma"/>
      <w:lang w:val="en-US" w:eastAsia="en-US"/>
    </w:rPr>
  </w:style>
  <w:style w:type="character" w:styleId="Numeropagina">
    <w:name w:val="page number"/>
    <w:basedOn w:val="Carpredefinitoparagrafo"/>
    <w:rsid w:val="00D836B6"/>
  </w:style>
  <w:style w:type="paragraph" w:styleId="NormaleWeb">
    <w:name w:val="Normal (Web)"/>
    <w:basedOn w:val="Normale"/>
    <w:rsid w:val="00280C46"/>
    <w:pPr>
      <w:spacing w:before="100" w:beforeAutospacing="1" w:after="100" w:afterAutospacing="1"/>
    </w:pPr>
    <w:rPr>
      <w:rFonts w:ascii="Times New Roman" w:hAnsi="Times New Roman"/>
      <w:sz w:val="24"/>
      <w:szCs w:val="24"/>
    </w:rPr>
  </w:style>
  <w:style w:type="paragraph" w:customStyle="1" w:styleId="Default">
    <w:name w:val="Default"/>
    <w:rsid w:val="00FB2FA6"/>
    <w:pPr>
      <w:autoSpaceDE w:val="0"/>
      <w:autoSpaceDN w:val="0"/>
      <w:adjustRightInd w:val="0"/>
    </w:pPr>
    <w:rPr>
      <w:rFonts w:ascii="Bookman Old Style" w:hAnsi="Bookman Old Style" w:cs="Bookman Old Styl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Modelli\intestazion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intestazione</Template>
  <TotalTime>2</TotalTime>
  <Pages>2</Pages>
  <Words>1173</Words>
  <Characters>7655</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Prot</vt:lpstr>
    </vt:vector>
  </TitlesOfParts>
  <Company>ITCG Marchetti</Company>
  <LinksUpToDate>false</LinksUpToDate>
  <CharactersWithSpaces>8811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administrator</dc:creator>
  <cp:keywords/>
  <dc:description/>
  <cp:lastModifiedBy>DSGA</cp:lastModifiedBy>
  <cp:revision>3</cp:revision>
  <cp:lastPrinted>2013-03-14T11:44:00Z</cp:lastPrinted>
  <dcterms:created xsi:type="dcterms:W3CDTF">2014-03-19T10:36:00Z</dcterms:created>
  <dcterms:modified xsi:type="dcterms:W3CDTF">2014-03-19T10:37:00Z</dcterms:modified>
</cp:coreProperties>
</file>